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6FC062C" w14:textId="77777777" w:rsidR="00C70033" w:rsidRPr="006D1A4E" w:rsidRDefault="000078BB" w:rsidP="00DF1D0A">
      <w:pPr>
        <w:pStyle w:val="Naslov1"/>
        <w:numPr>
          <w:ilvl w:val="0"/>
          <w:numId w:val="0"/>
        </w:numPr>
        <w:jc w:val="left"/>
      </w:pPr>
      <w:r>
        <w:rPr>
          <w:sz w:val="28"/>
          <w:szCs w:val="28"/>
          <w:lang w:val="sl-SI"/>
        </w:rPr>
        <w:t xml:space="preserve"> </w:t>
      </w:r>
      <w:r w:rsidR="00C70033" w:rsidRPr="006D1A4E">
        <w:rPr>
          <w:sz w:val="28"/>
          <w:szCs w:val="28"/>
          <w:lang w:val="sl-SI"/>
        </w:rPr>
        <w:t>NAROČNIK:</w:t>
      </w:r>
    </w:p>
    <w:p w14:paraId="1D85B482" w14:textId="77777777" w:rsidR="00C70033" w:rsidRPr="006D1A4E" w:rsidRDefault="00C70033">
      <w:r w:rsidRPr="006D1A4E">
        <w:rPr>
          <w:b/>
          <w:sz w:val="24"/>
          <w:lang w:val="sl-SI"/>
        </w:rPr>
        <w:t>SPLOŠNA BOLNIŠNICA</w:t>
      </w:r>
    </w:p>
    <w:p w14:paraId="2D6A8FA2" w14:textId="77777777" w:rsidR="00C70033" w:rsidRPr="006D1A4E" w:rsidRDefault="00C70033">
      <w:r w:rsidRPr="006D1A4E">
        <w:rPr>
          <w:b/>
          <w:sz w:val="24"/>
          <w:lang w:val="sl-SI"/>
        </w:rPr>
        <w:t>DR.FRANCA DERGANCA</w:t>
      </w:r>
    </w:p>
    <w:p w14:paraId="6C14FA5D" w14:textId="77777777" w:rsidR="00C70033" w:rsidRPr="006D1A4E" w:rsidRDefault="00C70033">
      <w:r w:rsidRPr="006D1A4E">
        <w:rPr>
          <w:b/>
          <w:sz w:val="24"/>
          <w:lang w:val="sl-SI"/>
        </w:rPr>
        <w:t>NOVA GORICA</w:t>
      </w:r>
    </w:p>
    <w:p w14:paraId="7BD5AAAE" w14:textId="77777777" w:rsidR="00C70033" w:rsidRPr="006D1A4E" w:rsidRDefault="00C70033">
      <w:pPr>
        <w:pStyle w:val="Naslov1"/>
        <w:rPr>
          <w:b w:val="0"/>
          <w:sz w:val="24"/>
          <w:lang w:val="sl-SI"/>
        </w:rPr>
      </w:pPr>
    </w:p>
    <w:p w14:paraId="4F01E0CD" w14:textId="77777777" w:rsidR="00C70033" w:rsidRPr="006D1A4E" w:rsidRDefault="00C70033" w:rsidP="00257150">
      <w:pPr>
        <w:pStyle w:val="Naslov1"/>
        <w:numPr>
          <w:ilvl w:val="0"/>
          <w:numId w:val="0"/>
        </w:numPr>
        <w:jc w:val="both"/>
        <w:rPr>
          <w:lang w:val="sl-SI"/>
        </w:rPr>
      </w:pPr>
    </w:p>
    <w:p w14:paraId="161A019A" w14:textId="77777777" w:rsidR="00257150" w:rsidRPr="006D1A4E" w:rsidRDefault="00257150" w:rsidP="00257150">
      <w:pPr>
        <w:rPr>
          <w:lang w:val="sl-SI"/>
        </w:rPr>
      </w:pPr>
    </w:p>
    <w:p w14:paraId="7EBC1E59" w14:textId="77777777" w:rsidR="00257150" w:rsidRPr="006D1A4E" w:rsidRDefault="00257150" w:rsidP="00257150">
      <w:pPr>
        <w:rPr>
          <w:lang w:val="sl-SI"/>
        </w:rPr>
      </w:pPr>
    </w:p>
    <w:p w14:paraId="11E53F62" w14:textId="77777777" w:rsidR="00257150" w:rsidRPr="006D1A4E" w:rsidRDefault="00257150" w:rsidP="00257150">
      <w:pPr>
        <w:rPr>
          <w:lang w:val="sl-SI"/>
        </w:rPr>
      </w:pPr>
    </w:p>
    <w:p w14:paraId="22BD609B" w14:textId="77777777" w:rsidR="00257150" w:rsidRPr="006D1A4E" w:rsidRDefault="00257150" w:rsidP="00257150">
      <w:pPr>
        <w:rPr>
          <w:lang w:val="sl-SI"/>
        </w:rPr>
      </w:pPr>
    </w:p>
    <w:p w14:paraId="562FD128" w14:textId="77777777" w:rsidR="00C70033" w:rsidRPr="006D1A4E" w:rsidRDefault="00C70033">
      <w:pPr>
        <w:rPr>
          <w:lang w:val="sl-SI"/>
        </w:rPr>
      </w:pPr>
    </w:p>
    <w:p w14:paraId="0377C3E0" w14:textId="77777777" w:rsidR="00C70033" w:rsidRPr="006D1A4E" w:rsidRDefault="00C70033">
      <w:pPr>
        <w:pStyle w:val="Naslov1"/>
        <w:spacing w:before="0" w:after="0"/>
      </w:pPr>
      <w:r w:rsidRPr="006D1A4E">
        <w:rPr>
          <w:rFonts w:ascii="Tahoma" w:hAnsi="Tahoma" w:cs="Tahoma"/>
          <w:lang w:val="sl-SI"/>
        </w:rPr>
        <w:t>RAZPISNA DOKUMENTACIJA</w:t>
      </w:r>
      <w:r w:rsidRPr="006D1A4E">
        <w:rPr>
          <w:rFonts w:ascii="Tahoma" w:hAnsi="Tahoma" w:cs="Tahoma"/>
          <w:lang w:val="sl-SI"/>
        </w:rPr>
        <w:br/>
        <w:t>ZA JAVNO NAROČILO</w:t>
      </w:r>
      <w:r w:rsidRPr="006D1A4E">
        <w:rPr>
          <w:rFonts w:ascii="Tahoma" w:hAnsi="Tahoma" w:cs="Tahoma"/>
          <w:lang w:val="sl-SI"/>
        </w:rPr>
        <w:br/>
      </w:r>
      <w:r w:rsidR="00DB18D9" w:rsidRPr="006D1A4E">
        <w:rPr>
          <w:rFonts w:ascii="Tahoma" w:hAnsi="Tahoma" w:cs="Tahoma"/>
          <w:lang w:val="sl-SI"/>
        </w:rPr>
        <w:t>PO ODPRTEM POSTOPKU</w:t>
      </w:r>
    </w:p>
    <w:p w14:paraId="24A221C6" w14:textId="77777777" w:rsidR="00C70033" w:rsidRPr="006D1A4E" w:rsidRDefault="00C70033">
      <w:pPr>
        <w:pStyle w:val="Naslov1"/>
      </w:pPr>
      <w:r w:rsidRPr="006D1A4E">
        <w:rPr>
          <w:rFonts w:ascii="Tahoma" w:hAnsi="Tahoma" w:cs="Tahoma"/>
          <w:lang w:val="sl-SI"/>
        </w:rPr>
        <w:t xml:space="preserve">ZA JN </w:t>
      </w:r>
    </w:p>
    <w:p w14:paraId="7AF661A6" w14:textId="19167902" w:rsidR="00D47C79" w:rsidRPr="008211F9" w:rsidRDefault="00C70033" w:rsidP="008211F9">
      <w:pPr>
        <w:pStyle w:val="Naslov1"/>
        <w:spacing w:before="0" w:after="0"/>
        <w:rPr>
          <w:rFonts w:ascii="Tahoma" w:hAnsi="Tahoma" w:cs="Tahoma"/>
          <w:lang w:val="sl-SI"/>
        </w:rPr>
      </w:pPr>
      <w:r w:rsidRPr="006D1A4E">
        <w:rPr>
          <w:rFonts w:ascii="Tahoma" w:hAnsi="Tahoma" w:cs="Tahoma"/>
          <w:lang w:val="sl-SI"/>
        </w:rPr>
        <w:t>»</w:t>
      </w:r>
      <w:r w:rsidR="006115D0">
        <w:rPr>
          <w:rFonts w:ascii="Tahoma" w:hAnsi="Tahoma" w:cs="Tahoma"/>
          <w:lang w:val="sl-SI"/>
        </w:rPr>
        <w:t>ULTRAZVOČNI ČISTILEC«</w:t>
      </w:r>
    </w:p>
    <w:p w14:paraId="25C437D4" w14:textId="77777777" w:rsidR="00C70033" w:rsidRPr="006D1A4E" w:rsidRDefault="00C613DF" w:rsidP="00C613DF">
      <w:pPr>
        <w:rPr>
          <w:rFonts w:ascii="Tahoma" w:hAnsi="Tahoma" w:cs="Tahoma"/>
          <w:b/>
          <w:bCs/>
          <w:lang w:val="sl-SI"/>
        </w:rPr>
      </w:pPr>
      <w:r w:rsidRPr="006D1A4E">
        <w:rPr>
          <w:b/>
          <w:bCs/>
          <w:lang w:val="sl-SI"/>
        </w:rPr>
        <w:t xml:space="preserve">         </w:t>
      </w:r>
    </w:p>
    <w:p w14:paraId="739E7B6E" w14:textId="77777777" w:rsidR="00C70033" w:rsidRPr="006D1A4E" w:rsidRDefault="00C70033">
      <w:pPr>
        <w:jc w:val="center"/>
        <w:rPr>
          <w:rFonts w:ascii="Tahoma" w:hAnsi="Tahoma" w:cs="Tahoma"/>
          <w:lang w:val="sl-SI"/>
        </w:rPr>
      </w:pPr>
    </w:p>
    <w:p w14:paraId="21F22CBD" w14:textId="77777777" w:rsidR="00C70033" w:rsidRPr="006D1A4E" w:rsidRDefault="00C70033">
      <w:pPr>
        <w:jc w:val="center"/>
        <w:rPr>
          <w:rFonts w:ascii="Tahoma" w:hAnsi="Tahoma" w:cs="Tahoma"/>
          <w:lang w:val="sl-SI"/>
        </w:rPr>
      </w:pPr>
    </w:p>
    <w:p w14:paraId="62AB1936" w14:textId="77777777" w:rsidR="00C70033" w:rsidRPr="006D1A4E" w:rsidRDefault="00C70033">
      <w:pPr>
        <w:jc w:val="center"/>
        <w:rPr>
          <w:rFonts w:ascii="Tahoma" w:hAnsi="Tahoma" w:cs="Tahoma"/>
          <w:lang w:val="sl-SI"/>
        </w:rPr>
      </w:pPr>
    </w:p>
    <w:p w14:paraId="58F3228E" w14:textId="1AC5298B" w:rsidR="00C70033" w:rsidRPr="006D1A4E" w:rsidRDefault="00C70033">
      <w:pPr>
        <w:jc w:val="center"/>
        <w:rPr>
          <w:rFonts w:ascii="Tahoma" w:hAnsi="Tahoma" w:cs="Tahoma"/>
          <w:b/>
          <w:lang w:val="sl-SI"/>
        </w:rPr>
      </w:pPr>
      <w:r w:rsidRPr="006D1A4E">
        <w:rPr>
          <w:rFonts w:ascii="Tahoma" w:hAnsi="Tahoma" w:cs="Tahoma"/>
          <w:b/>
          <w:lang w:val="sl-SI"/>
        </w:rPr>
        <w:t xml:space="preserve">Št.: </w:t>
      </w:r>
      <w:r w:rsidR="00C613DF" w:rsidRPr="006D1A4E">
        <w:rPr>
          <w:rFonts w:ascii="Tahoma" w:hAnsi="Tahoma" w:cs="Tahoma"/>
          <w:b/>
          <w:lang w:val="sl-SI"/>
        </w:rPr>
        <w:t>252-</w:t>
      </w:r>
      <w:r w:rsidR="00E12256">
        <w:rPr>
          <w:rFonts w:ascii="Tahoma" w:hAnsi="Tahoma" w:cs="Tahoma"/>
          <w:b/>
          <w:lang w:val="sl-SI"/>
        </w:rPr>
        <w:t>8</w:t>
      </w:r>
      <w:r w:rsidR="00C613DF" w:rsidRPr="006D1A4E">
        <w:rPr>
          <w:rFonts w:ascii="Tahoma" w:hAnsi="Tahoma" w:cs="Tahoma"/>
          <w:b/>
          <w:lang w:val="sl-SI"/>
        </w:rPr>
        <w:t>/202</w:t>
      </w:r>
      <w:r w:rsidR="003D69A3" w:rsidRPr="006D1A4E">
        <w:rPr>
          <w:rFonts w:ascii="Tahoma" w:hAnsi="Tahoma" w:cs="Tahoma"/>
          <w:b/>
          <w:lang w:val="sl-SI"/>
        </w:rPr>
        <w:t>4</w:t>
      </w:r>
      <w:r w:rsidR="00C613DF" w:rsidRPr="006D1A4E">
        <w:rPr>
          <w:rFonts w:ascii="Tahoma" w:hAnsi="Tahoma" w:cs="Tahoma"/>
          <w:b/>
          <w:lang w:val="sl-SI"/>
        </w:rPr>
        <w:t>-</w:t>
      </w:r>
      <w:r w:rsidR="00B21E75">
        <w:rPr>
          <w:rFonts w:ascii="Tahoma" w:hAnsi="Tahoma" w:cs="Tahoma"/>
          <w:b/>
          <w:lang w:val="sl-SI"/>
        </w:rPr>
        <w:t>7</w:t>
      </w:r>
    </w:p>
    <w:p w14:paraId="028177AF" w14:textId="77777777" w:rsidR="00C70033" w:rsidRPr="003D69A3" w:rsidRDefault="00C70033">
      <w:pPr>
        <w:pStyle w:val="Naslov1"/>
        <w:rPr>
          <w:highlight w:val="yellow"/>
          <w:lang w:val="sl-SI"/>
        </w:rPr>
      </w:pPr>
    </w:p>
    <w:p w14:paraId="3BD91CBD" w14:textId="77777777" w:rsidR="00C70033" w:rsidRPr="003D69A3" w:rsidRDefault="00C70033">
      <w:pPr>
        <w:pStyle w:val="Naslov1"/>
        <w:rPr>
          <w:highlight w:val="yellow"/>
          <w:lang w:val="sl-SI"/>
        </w:rPr>
      </w:pPr>
    </w:p>
    <w:p w14:paraId="13303FEE" w14:textId="77777777" w:rsidR="00C70033" w:rsidRPr="003D69A3" w:rsidRDefault="00C70033">
      <w:pPr>
        <w:pStyle w:val="Naslov1"/>
        <w:rPr>
          <w:highlight w:val="yellow"/>
          <w:lang w:val="sl-SI"/>
        </w:rPr>
      </w:pPr>
    </w:p>
    <w:p w14:paraId="3D113998" w14:textId="77777777" w:rsidR="00C70033" w:rsidRPr="003D69A3" w:rsidRDefault="00C70033">
      <w:pPr>
        <w:rPr>
          <w:highlight w:val="yellow"/>
          <w:lang w:val="sl-SI"/>
        </w:rPr>
      </w:pPr>
    </w:p>
    <w:p w14:paraId="58DB5588" w14:textId="77777777" w:rsidR="00C70033" w:rsidRPr="003D69A3" w:rsidRDefault="00C70033">
      <w:pPr>
        <w:rPr>
          <w:highlight w:val="yellow"/>
          <w:lang w:val="sl-SI"/>
        </w:rPr>
      </w:pPr>
    </w:p>
    <w:p w14:paraId="716D3006" w14:textId="77777777" w:rsidR="00C70033" w:rsidRPr="003D69A3" w:rsidRDefault="00C70033">
      <w:pPr>
        <w:rPr>
          <w:highlight w:val="yellow"/>
          <w:lang w:val="sl-SI"/>
        </w:rPr>
      </w:pPr>
    </w:p>
    <w:p w14:paraId="04D84C6C" w14:textId="77777777" w:rsidR="00C70033" w:rsidRPr="003D69A3" w:rsidRDefault="00C70033">
      <w:pPr>
        <w:rPr>
          <w:highlight w:val="yellow"/>
          <w:lang w:val="sl-SI"/>
        </w:rPr>
      </w:pPr>
    </w:p>
    <w:p w14:paraId="78F8709F" w14:textId="77777777" w:rsidR="00C70033" w:rsidRPr="003D69A3" w:rsidRDefault="00C70033">
      <w:pPr>
        <w:pStyle w:val="Naslov1"/>
        <w:rPr>
          <w:highlight w:val="yellow"/>
          <w:lang w:val="sl-SI"/>
        </w:rPr>
      </w:pPr>
    </w:p>
    <w:p w14:paraId="6E05761A" w14:textId="77777777" w:rsidR="00C70033" w:rsidRPr="003D69A3" w:rsidRDefault="00C70033">
      <w:pPr>
        <w:pStyle w:val="Naslov1"/>
        <w:rPr>
          <w:highlight w:val="yellow"/>
          <w:lang w:val="sl-SI"/>
        </w:rPr>
      </w:pPr>
    </w:p>
    <w:p w14:paraId="6290A47A" w14:textId="77777777" w:rsidR="00C70033" w:rsidRPr="003D69A3" w:rsidRDefault="00C70033">
      <w:pPr>
        <w:pStyle w:val="Naslov1"/>
        <w:rPr>
          <w:highlight w:val="yellow"/>
          <w:lang w:val="sl-SI"/>
        </w:rPr>
      </w:pPr>
    </w:p>
    <w:p w14:paraId="6202BED9" w14:textId="77777777" w:rsidR="00C70033" w:rsidRPr="003D69A3" w:rsidRDefault="00C70033">
      <w:pPr>
        <w:pStyle w:val="Naslov1"/>
        <w:rPr>
          <w:highlight w:val="yellow"/>
          <w:lang w:val="sl-SI"/>
        </w:rPr>
      </w:pPr>
    </w:p>
    <w:p w14:paraId="1E608591" w14:textId="77777777" w:rsidR="00C70033" w:rsidRPr="006D1A4E" w:rsidRDefault="00C70033">
      <w:pPr>
        <w:pStyle w:val="Naslov1"/>
        <w:spacing w:before="0" w:after="0"/>
      </w:pPr>
      <w:r w:rsidRPr="006D1A4E">
        <w:rPr>
          <w:rFonts w:ascii="Tahoma" w:hAnsi="Tahoma" w:cs="Tahoma"/>
          <w:lang w:val="sl-SI"/>
        </w:rPr>
        <w:t>NAVODILA ZA IZDELAVO PONUDBE</w:t>
      </w:r>
    </w:p>
    <w:p w14:paraId="77F0D361" w14:textId="77777777" w:rsidR="00C70033" w:rsidRPr="006D1A4E" w:rsidRDefault="00C70033">
      <w:pPr>
        <w:pStyle w:val="Naslov1"/>
        <w:spacing w:before="0" w:after="0"/>
      </w:pPr>
      <w:r w:rsidRPr="006D1A4E">
        <w:rPr>
          <w:rFonts w:ascii="Tahoma" w:hAnsi="Tahoma" w:cs="Tahoma"/>
          <w:lang w:val="sl-SI"/>
        </w:rPr>
        <w:t xml:space="preserve">ZA JAVNO NAROČILO </w:t>
      </w:r>
    </w:p>
    <w:p w14:paraId="6CEA29EB" w14:textId="77777777" w:rsidR="00C70033" w:rsidRPr="006D1A4E" w:rsidRDefault="00C70033">
      <w:pPr>
        <w:jc w:val="center"/>
      </w:pPr>
      <w:r w:rsidRPr="006D1A4E">
        <w:rPr>
          <w:rFonts w:ascii="Tahoma" w:hAnsi="Tahoma" w:cs="Tahoma"/>
          <w:b/>
          <w:sz w:val="32"/>
          <w:szCs w:val="32"/>
          <w:lang w:val="sl-SI"/>
        </w:rPr>
        <w:t xml:space="preserve">PO </w:t>
      </w:r>
      <w:r w:rsidR="00DB18D9" w:rsidRPr="006D1A4E">
        <w:rPr>
          <w:rFonts w:ascii="Tahoma" w:hAnsi="Tahoma" w:cs="Tahoma"/>
          <w:b/>
          <w:sz w:val="32"/>
          <w:szCs w:val="32"/>
          <w:lang w:val="sl-SI"/>
        </w:rPr>
        <w:t>ODPRTEM POSTOPKU</w:t>
      </w:r>
    </w:p>
    <w:p w14:paraId="6E571BF9" w14:textId="77777777" w:rsidR="00C70033" w:rsidRPr="006D1A4E" w:rsidRDefault="00C70033">
      <w:pPr>
        <w:pStyle w:val="Naslov1"/>
      </w:pPr>
      <w:r w:rsidRPr="006D1A4E">
        <w:rPr>
          <w:rFonts w:ascii="Tahoma" w:hAnsi="Tahoma" w:cs="Tahoma"/>
          <w:lang w:val="sl-SI"/>
        </w:rPr>
        <w:t xml:space="preserve">ZA JN </w:t>
      </w:r>
    </w:p>
    <w:p w14:paraId="1ED90630" w14:textId="554A5152" w:rsidR="008211F9" w:rsidRPr="008211F9" w:rsidRDefault="008211F9" w:rsidP="008211F9">
      <w:pPr>
        <w:pStyle w:val="Naslov1"/>
        <w:spacing w:before="0" w:after="0"/>
        <w:rPr>
          <w:rFonts w:ascii="Tahoma" w:hAnsi="Tahoma" w:cs="Tahoma"/>
          <w:lang w:val="sl-SI"/>
        </w:rPr>
      </w:pPr>
      <w:r>
        <w:rPr>
          <w:rFonts w:ascii="Tahoma" w:hAnsi="Tahoma" w:cs="Tahoma"/>
          <w:lang w:val="sl-SI"/>
        </w:rPr>
        <w:t>»</w:t>
      </w:r>
      <w:r w:rsidR="006115D0">
        <w:rPr>
          <w:rFonts w:ascii="Tahoma" w:hAnsi="Tahoma" w:cs="Tahoma"/>
          <w:lang w:val="sl-SI"/>
        </w:rPr>
        <w:t>ULTRAZVOČNI ČISTILEC«</w:t>
      </w:r>
    </w:p>
    <w:p w14:paraId="225DC6DA" w14:textId="45B945CB" w:rsidR="008211F9" w:rsidRPr="006115D0" w:rsidRDefault="008211F9" w:rsidP="006115D0">
      <w:pPr>
        <w:jc w:val="center"/>
        <w:rPr>
          <w:b/>
          <w:bCs/>
          <w:lang w:val="sl-SI"/>
        </w:rPr>
      </w:pPr>
    </w:p>
    <w:p w14:paraId="02A26D6B" w14:textId="77777777" w:rsidR="00C70033" w:rsidRDefault="00C70033">
      <w:pPr>
        <w:pStyle w:val="Naslov1"/>
        <w:rPr>
          <w:rFonts w:ascii="Tahoma" w:hAnsi="Tahoma" w:cs="Tahoma"/>
          <w:lang w:val="sl-SI"/>
        </w:rPr>
      </w:pPr>
    </w:p>
    <w:p w14:paraId="2C4C5BA4" w14:textId="77777777" w:rsidR="00C70033" w:rsidRDefault="00C70033">
      <w:pPr>
        <w:jc w:val="center"/>
        <w:rPr>
          <w:lang w:val="sl-SI"/>
        </w:rPr>
      </w:pPr>
    </w:p>
    <w:p w14:paraId="08647E26" w14:textId="77777777" w:rsidR="00C70033" w:rsidRDefault="00C70033">
      <w:pPr>
        <w:jc w:val="center"/>
        <w:rPr>
          <w:lang w:val="sl-SI"/>
        </w:rPr>
      </w:pPr>
    </w:p>
    <w:p w14:paraId="12481A93" w14:textId="77777777" w:rsidR="00C70033" w:rsidRDefault="00C70033">
      <w:pPr>
        <w:jc w:val="center"/>
        <w:rPr>
          <w:lang w:val="sl-SI"/>
        </w:rPr>
      </w:pPr>
    </w:p>
    <w:p w14:paraId="733037AA" w14:textId="77777777" w:rsidR="00C70033" w:rsidRDefault="00C70033">
      <w:pPr>
        <w:jc w:val="center"/>
        <w:rPr>
          <w:lang w:val="sl-SI"/>
        </w:rPr>
      </w:pPr>
    </w:p>
    <w:p w14:paraId="1BD472CA" w14:textId="77777777" w:rsidR="00C70033"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5B7938D3" w14:textId="77777777" w:rsidTr="00974C38">
        <w:trPr>
          <w:trHeight w:val="8212"/>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088"/>
              <w:gridCol w:w="1405"/>
              <w:gridCol w:w="663"/>
              <w:gridCol w:w="3254"/>
            </w:tblGrid>
            <w:tr w:rsidR="00C70033" w:rsidRPr="00176CF7" w14:paraId="75D0FF32" w14:textId="77777777">
              <w:tc>
                <w:tcPr>
                  <w:tcW w:w="4855" w:type="dxa"/>
                  <w:gridSpan w:val="3"/>
                  <w:tcBorders>
                    <w:top w:val="single" w:sz="4" w:space="0" w:color="669999"/>
                    <w:left w:val="single" w:sz="4" w:space="0" w:color="669999"/>
                    <w:bottom w:val="single" w:sz="4" w:space="0" w:color="669999"/>
                  </w:tcBorders>
                  <w:shd w:val="clear" w:color="auto" w:fill="99CC00"/>
                </w:tcPr>
                <w:p w14:paraId="404476F1" w14:textId="77777777" w:rsidR="00C70033" w:rsidRPr="00176CF7" w:rsidRDefault="00C70033">
                  <w:pPr>
                    <w:pStyle w:val="Slog2"/>
                    <w:rPr>
                      <w:sz w:val="18"/>
                      <w:szCs w:val="18"/>
                    </w:rPr>
                  </w:pPr>
                  <w:r w:rsidRPr="00176CF7">
                    <w:rPr>
                      <w:sz w:val="18"/>
                      <w:szCs w:val="18"/>
                    </w:rPr>
                    <w:lastRenderedPageBreak/>
                    <w:t>1. Podlaga (člen) po Zakonu o javnem naročanju</w:t>
                  </w:r>
                </w:p>
                <w:p w14:paraId="1D93C0F0" w14:textId="77777777" w:rsidR="00C70033" w:rsidRPr="00176CF7" w:rsidRDefault="00C70033">
                  <w:pPr>
                    <w:pStyle w:val="Slog2"/>
                    <w:rPr>
                      <w:sz w:val="18"/>
                      <w:szCs w:val="18"/>
                    </w:rPr>
                  </w:pPr>
                  <w:r w:rsidRPr="00176CF7">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485D724E" w14:textId="77777777" w:rsidR="00C70033" w:rsidRPr="00176CF7" w:rsidRDefault="00C70033">
                  <w:pPr>
                    <w:snapToGrid w:val="0"/>
                    <w:jc w:val="center"/>
                    <w:rPr>
                      <w:rFonts w:ascii="Tahoma" w:hAnsi="Tahoma" w:cs="Tahoma"/>
                      <w:sz w:val="18"/>
                      <w:szCs w:val="18"/>
                      <w:lang w:val="sl-SI"/>
                    </w:rPr>
                  </w:pPr>
                </w:p>
                <w:p w14:paraId="43F7003D" w14:textId="77777777" w:rsidR="00C70033" w:rsidRPr="00176CF7" w:rsidRDefault="00C70033">
                  <w:pPr>
                    <w:jc w:val="center"/>
                    <w:rPr>
                      <w:rFonts w:ascii="Tahoma" w:hAnsi="Tahoma" w:cs="Tahoma"/>
                      <w:sz w:val="18"/>
                      <w:szCs w:val="18"/>
                    </w:rPr>
                  </w:pPr>
                  <w:r w:rsidRPr="00176CF7">
                    <w:rPr>
                      <w:rFonts w:ascii="Tahoma" w:hAnsi="Tahoma" w:cs="Tahoma"/>
                      <w:sz w:val="18"/>
                      <w:szCs w:val="18"/>
                      <w:lang w:val="sl-SI"/>
                    </w:rPr>
                    <w:t>4</w:t>
                  </w:r>
                  <w:r w:rsidR="00DB18D9" w:rsidRPr="00176CF7">
                    <w:rPr>
                      <w:rFonts w:ascii="Tahoma" w:hAnsi="Tahoma" w:cs="Tahoma"/>
                      <w:sz w:val="18"/>
                      <w:szCs w:val="18"/>
                      <w:lang w:val="sl-SI"/>
                    </w:rPr>
                    <w:t>0</w:t>
                  </w:r>
                  <w:r w:rsidRPr="00176CF7">
                    <w:rPr>
                      <w:rFonts w:ascii="Tahoma" w:hAnsi="Tahoma" w:cs="Tahoma"/>
                      <w:sz w:val="18"/>
                      <w:szCs w:val="18"/>
                      <w:lang w:val="sl-SI"/>
                    </w:rPr>
                    <w:t xml:space="preserve">. člen </w:t>
                  </w:r>
                </w:p>
              </w:tc>
            </w:tr>
            <w:tr w:rsidR="00C70033" w:rsidRPr="00176CF7" w14:paraId="1A5E1B59"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DDB159A" w14:textId="77777777" w:rsidR="00C70033" w:rsidRPr="00176CF7" w:rsidRDefault="00C70033">
                  <w:pPr>
                    <w:pStyle w:val="Slog2"/>
                    <w:rPr>
                      <w:sz w:val="18"/>
                      <w:szCs w:val="18"/>
                    </w:rPr>
                  </w:pPr>
                  <w:r w:rsidRPr="00176CF7">
                    <w:rPr>
                      <w:sz w:val="18"/>
                      <w:szCs w:val="18"/>
                    </w:rPr>
                    <w:t>2. Predmet javnega naročila (JN)</w:t>
                  </w:r>
                </w:p>
                <w:tbl>
                  <w:tblPr>
                    <w:tblW w:w="4950" w:type="pct"/>
                    <w:tblLayout w:type="fixed"/>
                    <w:tblLook w:val="0000" w:firstRow="0" w:lastRow="0" w:firstColumn="0" w:lastColumn="0" w:noHBand="0" w:noVBand="0"/>
                  </w:tblPr>
                  <w:tblGrid>
                    <w:gridCol w:w="8102"/>
                  </w:tblGrid>
                  <w:tr w:rsidR="00C70033" w:rsidRPr="00176CF7" w14:paraId="0226E065"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8D89947" w14:textId="77777777" w:rsidR="00C70033" w:rsidRPr="00176CF7" w:rsidRDefault="00C70033">
                        <w:pPr>
                          <w:pStyle w:val="Navadensplet"/>
                          <w:snapToGrid w:val="0"/>
                          <w:spacing w:before="0" w:after="0"/>
                          <w:rPr>
                            <w:rFonts w:ascii="Tahoma" w:hAnsi="Tahoma" w:cs="Tahoma"/>
                            <w:sz w:val="18"/>
                            <w:szCs w:val="18"/>
                          </w:rPr>
                        </w:pPr>
                      </w:p>
                      <w:p w14:paraId="15793B3A" w14:textId="19B814E5" w:rsidR="008211F9" w:rsidRPr="00176CF7" w:rsidRDefault="008211F9" w:rsidP="008211F9">
                        <w:pPr>
                          <w:pStyle w:val="Navadensplet"/>
                          <w:spacing w:before="0" w:after="0"/>
                          <w:jc w:val="both"/>
                          <w:rPr>
                            <w:rFonts w:ascii="Tahoma" w:hAnsi="Tahoma" w:cs="Tahoma"/>
                            <w:bCs/>
                            <w:sz w:val="18"/>
                            <w:szCs w:val="18"/>
                          </w:rPr>
                        </w:pPr>
                        <w:r w:rsidRPr="00176CF7">
                          <w:rPr>
                            <w:rFonts w:ascii="Tahoma" w:hAnsi="Tahoma" w:cs="Tahoma"/>
                            <w:bCs/>
                            <w:sz w:val="18"/>
                            <w:szCs w:val="18"/>
                          </w:rPr>
                          <w:t xml:space="preserve">Predmet javnega naročila zajema dobavo </w:t>
                        </w:r>
                        <w:r w:rsidR="006115D0" w:rsidRPr="00176CF7">
                          <w:rPr>
                            <w:rFonts w:ascii="Tahoma" w:hAnsi="Tahoma" w:cs="Tahoma"/>
                            <w:bCs/>
                            <w:sz w:val="18"/>
                            <w:szCs w:val="18"/>
                          </w:rPr>
                          <w:t>ultrazvočnega čistilca</w:t>
                        </w:r>
                        <w:r w:rsidRPr="00176CF7">
                          <w:rPr>
                            <w:rFonts w:ascii="Tahoma" w:hAnsi="Tahoma" w:cs="Tahoma"/>
                            <w:bCs/>
                            <w:sz w:val="18"/>
                            <w:szCs w:val="18"/>
                          </w:rPr>
                          <w:t xml:space="preserve"> (v nadaljevanju oprema), dobavo potrošnega materiala za obdobje sedmih (7 let) in vzdrževanje opreme za obdobje sedmih (7 let).</w:t>
                        </w:r>
                      </w:p>
                      <w:p w14:paraId="66E1DEA2" w14:textId="77777777" w:rsidR="00C613DF" w:rsidRPr="00176CF7" w:rsidRDefault="00C613DF" w:rsidP="00D655A1">
                        <w:pPr>
                          <w:rPr>
                            <w:rFonts w:ascii="Tahoma" w:hAnsi="Tahoma" w:cs="Tahoma"/>
                            <w:bCs/>
                            <w:color w:val="auto"/>
                            <w:sz w:val="18"/>
                            <w:szCs w:val="18"/>
                            <w:lang w:val="sl-SI"/>
                          </w:rPr>
                        </w:pPr>
                      </w:p>
                    </w:tc>
                  </w:tr>
                </w:tbl>
                <w:p w14:paraId="287B399E" w14:textId="77777777" w:rsidR="00C70033" w:rsidRPr="00176CF7" w:rsidRDefault="00C70033">
                  <w:pPr>
                    <w:pStyle w:val="Slog2"/>
                    <w:rPr>
                      <w:sz w:val="18"/>
                      <w:szCs w:val="18"/>
                    </w:rPr>
                  </w:pPr>
                </w:p>
              </w:tc>
            </w:tr>
            <w:tr w:rsidR="00C70033" w:rsidRPr="00176CF7" w14:paraId="5CD7C9C5" w14:textId="77777777">
              <w:tc>
                <w:tcPr>
                  <w:tcW w:w="3114" w:type="dxa"/>
                  <w:tcBorders>
                    <w:top w:val="single" w:sz="4" w:space="0" w:color="669999"/>
                    <w:left w:val="single" w:sz="4" w:space="0" w:color="669999"/>
                    <w:bottom w:val="single" w:sz="4" w:space="0" w:color="669999"/>
                  </w:tcBorders>
                  <w:shd w:val="clear" w:color="auto" w:fill="auto"/>
                </w:tcPr>
                <w:p w14:paraId="274BF19C" w14:textId="77777777" w:rsidR="00C70033" w:rsidRPr="00176CF7" w:rsidRDefault="00C70033">
                  <w:pPr>
                    <w:pStyle w:val="Slog2"/>
                    <w:rPr>
                      <w:sz w:val="18"/>
                      <w:szCs w:val="18"/>
                    </w:rPr>
                  </w:pPr>
                  <w:r w:rsidRPr="00176CF7">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73"/>
                    <w:gridCol w:w="1687"/>
                    <w:gridCol w:w="1836"/>
                  </w:tblGrid>
                  <w:tr w:rsidR="00C70033" w:rsidRPr="00176CF7" w14:paraId="34D20FD5" w14:textId="77777777">
                    <w:tc>
                      <w:tcPr>
                        <w:tcW w:w="1588" w:type="dxa"/>
                        <w:tcBorders>
                          <w:top w:val="single" w:sz="4" w:space="0" w:color="669999"/>
                          <w:left w:val="single" w:sz="4" w:space="0" w:color="669999"/>
                          <w:bottom w:val="single" w:sz="4" w:space="0" w:color="669999"/>
                        </w:tcBorders>
                        <w:shd w:val="clear" w:color="auto" w:fill="auto"/>
                      </w:tcPr>
                      <w:p w14:paraId="2780C411" w14:textId="77777777" w:rsidR="00C70033" w:rsidRPr="00176CF7" w:rsidRDefault="00C70033">
                        <w:pPr>
                          <w:pStyle w:val="Naslov2"/>
                        </w:pPr>
                        <w:r w:rsidRPr="00176CF7">
                          <w:t>Blago</w:t>
                        </w:r>
                      </w:p>
                    </w:tc>
                    <w:tc>
                      <w:tcPr>
                        <w:tcW w:w="1701" w:type="dxa"/>
                        <w:tcBorders>
                          <w:top w:val="single" w:sz="4" w:space="0" w:color="669999"/>
                          <w:left w:val="single" w:sz="4" w:space="0" w:color="669999"/>
                          <w:bottom w:val="single" w:sz="4" w:space="0" w:color="669999"/>
                        </w:tcBorders>
                        <w:shd w:val="clear" w:color="auto" w:fill="auto"/>
                      </w:tcPr>
                      <w:p w14:paraId="11EE8437" w14:textId="77777777" w:rsidR="00C70033" w:rsidRPr="00176CF7" w:rsidRDefault="00C70033">
                        <w:pPr>
                          <w:pStyle w:val="Naslov2"/>
                        </w:pPr>
                        <w:r w:rsidRPr="00176CF7">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652E2C3" w14:textId="77777777" w:rsidR="00C70033" w:rsidRPr="00176CF7" w:rsidRDefault="00C70033">
                        <w:pPr>
                          <w:pStyle w:val="Naslov2"/>
                        </w:pPr>
                        <w:r w:rsidRPr="00176CF7">
                          <w:t>Gradnja</w:t>
                        </w:r>
                      </w:p>
                    </w:tc>
                  </w:tr>
                  <w:tr w:rsidR="00C70033" w:rsidRPr="00176CF7" w14:paraId="14C0E5B1" w14:textId="77777777">
                    <w:tc>
                      <w:tcPr>
                        <w:tcW w:w="1588" w:type="dxa"/>
                        <w:tcBorders>
                          <w:top w:val="single" w:sz="4" w:space="0" w:color="669999"/>
                          <w:left w:val="single" w:sz="4" w:space="0" w:color="669999"/>
                          <w:bottom w:val="single" w:sz="4" w:space="0" w:color="669999"/>
                        </w:tcBorders>
                        <w:shd w:val="clear" w:color="auto" w:fill="auto"/>
                      </w:tcPr>
                      <w:p w14:paraId="79B632AC" w14:textId="77777777" w:rsidR="00C70033" w:rsidRPr="00176CF7" w:rsidRDefault="00C70033">
                        <w:pPr>
                          <w:pStyle w:val="Naslov2"/>
                        </w:pPr>
                        <w:r w:rsidRPr="00176CF7">
                          <w:t>√</w:t>
                        </w:r>
                      </w:p>
                    </w:tc>
                    <w:tc>
                      <w:tcPr>
                        <w:tcW w:w="1701" w:type="dxa"/>
                        <w:tcBorders>
                          <w:top w:val="single" w:sz="4" w:space="0" w:color="669999"/>
                          <w:left w:val="single" w:sz="4" w:space="0" w:color="669999"/>
                          <w:bottom w:val="single" w:sz="4" w:space="0" w:color="669999"/>
                        </w:tcBorders>
                        <w:shd w:val="clear" w:color="auto" w:fill="auto"/>
                      </w:tcPr>
                      <w:p w14:paraId="5DC2D796" w14:textId="77777777" w:rsidR="00C70033" w:rsidRPr="00176CF7"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16D56CF0" w14:textId="77777777" w:rsidR="00C70033" w:rsidRPr="00176CF7" w:rsidRDefault="00C70033">
                        <w:pPr>
                          <w:pStyle w:val="Naslov2"/>
                          <w:snapToGrid w:val="0"/>
                        </w:pPr>
                      </w:p>
                    </w:tc>
                  </w:tr>
                </w:tbl>
                <w:p w14:paraId="47387B1C" w14:textId="77777777" w:rsidR="00C70033" w:rsidRPr="00176CF7" w:rsidRDefault="00C70033">
                  <w:pPr>
                    <w:pStyle w:val="Naslov2"/>
                  </w:pPr>
                </w:p>
              </w:tc>
            </w:tr>
            <w:tr w:rsidR="00C70033" w:rsidRPr="00176CF7" w14:paraId="01B0F29C" w14:textId="77777777" w:rsidTr="00257150">
              <w:tc>
                <w:tcPr>
                  <w:tcW w:w="3114" w:type="dxa"/>
                  <w:tcBorders>
                    <w:top w:val="single" w:sz="4" w:space="0" w:color="669999"/>
                    <w:left w:val="single" w:sz="4" w:space="0" w:color="669999"/>
                    <w:bottom w:val="single" w:sz="4" w:space="0" w:color="669999"/>
                  </w:tcBorders>
                  <w:shd w:val="clear" w:color="auto" w:fill="auto"/>
                </w:tcPr>
                <w:p w14:paraId="5D647A48" w14:textId="77777777" w:rsidR="00C70033" w:rsidRPr="00176CF7" w:rsidRDefault="00C70033">
                  <w:pPr>
                    <w:pStyle w:val="Slog2"/>
                    <w:rPr>
                      <w:sz w:val="18"/>
                      <w:szCs w:val="18"/>
                    </w:rPr>
                  </w:pPr>
                  <w:r w:rsidRPr="00176CF7">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72B415B0" w14:textId="73E8A7A8" w:rsidR="00D655A1" w:rsidRPr="00176CF7" w:rsidRDefault="00C70033" w:rsidP="008211F9">
                  <w:pPr>
                    <w:pStyle w:val="Naslov2"/>
                    <w:spacing w:before="0" w:after="0"/>
                    <w:jc w:val="left"/>
                    <w:rPr>
                      <w:bCs/>
                    </w:rPr>
                  </w:pPr>
                  <w:r w:rsidRPr="00176CF7">
                    <w:t>JN »</w:t>
                  </w:r>
                  <w:r w:rsidR="006115D0" w:rsidRPr="00176CF7">
                    <w:rPr>
                      <w:bCs/>
                    </w:rPr>
                    <w:t>Ultrazvočni čistilec</w:t>
                  </w:r>
                  <w:r w:rsidR="008211F9" w:rsidRPr="00176CF7">
                    <w:rPr>
                      <w:bCs/>
                    </w:rPr>
                    <w:t>i»</w:t>
                  </w:r>
                </w:p>
              </w:tc>
            </w:tr>
            <w:tr w:rsidR="00C70033" w:rsidRPr="00176CF7" w14:paraId="36A41AF0" w14:textId="77777777">
              <w:tc>
                <w:tcPr>
                  <w:tcW w:w="3114" w:type="dxa"/>
                  <w:tcBorders>
                    <w:top w:val="single" w:sz="4" w:space="0" w:color="669999"/>
                    <w:left w:val="single" w:sz="4" w:space="0" w:color="669999"/>
                    <w:bottom w:val="single" w:sz="4" w:space="0" w:color="669999"/>
                  </w:tcBorders>
                  <w:shd w:val="clear" w:color="auto" w:fill="auto"/>
                </w:tcPr>
                <w:p w14:paraId="7C57ECE9" w14:textId="77777777" w:rsidR="00C70033" w:rsidRPr="00176CF7" w:rsidRDefault="00C70033">
                  <w:pPr>
                    <w:pStyle w:val="Slog2"/>
                    <w:rPr>
                      <w:sz w:val="18"/>
                      <w:szCs w:val="18"/>
                    </w:rPr>
                  </w:pPr>
                  <w:r w:rsidRPr="00176CF7">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5428A739" w14:textId="77777777" w:rsidR="00C70033" w:rsidRPr="00176CF7" w:rsidRDefault="00B556D6">
                  <w:pPr>
                    <w:pStyle w:val="Naslov2"/>
                    <w:rPr>
                      <w:bCs/>
                    </w:rPr>
                  </w:pPr>
                  <w:r w:rsidRPr="00176CF7">
                    <w:rPr>
                      <w:bCs/>
                    </w:rPr>
                    <w:t>7 let po primopredaji in podpisu primopredajnega zapisnika.</w:t>
                  </w:r>
                </w:p>
              </w:tc>
            </w:tr>
            <w:tr w:rsidR="00C70033" w:rsidRPr="00176CF7" w14:paraId="05863416" w14:textId="77777777">
              <w:tc>
                <w:tcPr>
                  <w:tcW w:w="3114" w:type="dxa"/>
                  <w:tcBorders>
                    <w:top w:val="single" w:sz="4" w:space="0" w:color="669999"/>
                    <w:left w:val="single" w:sz="4" w:space="0" w:color="669999"/>
                    <w:bottom w:val="single" w:sz="4" w:space="0" w:color="669999"/>
                  </w:tcBorders>
                  <w:shd w:val="clear" w:color="auto" w:fill="auto"/>
                </w:tcPr>
                <w:p w14:paraId="50AA2BDF" w14:textId="77777777" w:rsidR="00C70033" w:rsidRPr="00176CF7" w:rsidRDefault="00F41D93">
                  <w:pPr>
                    <w:pStyle w:val="Slog2"/>
                    <w:rPr>
                      <w:sz w:val="18"/>
                      <w:szCs w:val="18"/>
                    </w:rPr>
                  </w:pPr>
                  <w:r w:rsidRPr="00176CF7">
                    <w:rPr>
                      <w:sz w:val="18"/>
                      <w:szCs w:val="18"/>
                    </w:rPr>
                    <w:t xml:space="preserve">2.4. Zagotovljena sredstva </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2B61FD2E" w14:textId="77777777" w:rsidR="00C70033" w:rsidRPr="00176CF7" w:rsidRDefault="00C70033">
                  <w:pPr>
                    <w:snapToGrid w:val="0"/>
                    <w:rPr>
                      <w:rFonts w:ascii="Tahoma" w:hAnsi="Tahoma" w:cs="Tahoma"/>
                      <w:b/>
                      <w:sz w:val="18"/>
                      <w:szCs w:val="18"/>
                      <w:lang w:val="sl-SI"/>
                    </w:rPr>
                  </w:pPr>
                </w:p>
                <w:p w14:paraId="693A8827" w14:textId="77777777" w:rsidR="00C70033" w:rsidRPr="00176CF7" w:rsidRDefault="00C613DF">
                  <w:pPr>
                    <w:rPr>
                      <w:rFonts w:ascii="Tahoma" w:eastAsia="HG Mincho Light J" w:hAnsi="Tahoma" w:cs="Tahoma"/>
                      <w:bCs/>
                      <w:sz w:val="18"/>
                      <w:szCs w:val="18"/>
                      <w:lang w:val="sl-SI" w:eastAsia="ar-SA"/>
                    </w:rPr>
                  </w:pPr>
                  <w:r w:rsidRPr="00176CF7">
                    <w:rPr>
                      <w:rFonts w:ascii="Tahoma" w:hAnsi="Tahoma" w:cs="Tahoma"/>
                      <w:sz w:val="18"/>
                      <w:szCs w:val="18"/>
                    </w:rPr>
                    <w:t>/</w:t>
                  </w:r>
                  <w:r w:rsidR="007E32D5" w:rsidRPr="00176CF7">
                    <w:rPr>
                      <w:rFonts w:ascii="Tahoma" w:eastAsia="HG Mincho Light J" w:hAnsi="Tahoma" w:cs="Tahoma"/>
                      <w:bCs/>
                      <w:sz w:val="18"/>
                      <w:szCs w:val="18"/>
                      <w:lang w:val="sl-SI" w:eastAsia="ar-SA"/>
                    </w:rPr>
                    <w:t xml:space="preserve"> </w:t>
                  </w:r>
                </w:p>
              </w:tc>
            </w:tr>
            <w:tr w:rsidR="00C70033" w:rsidRPr="00176CF7" w14:paraId="39805434" w14:textId="77777777">
              <w:tc>
                <w:tcPr>
                  <w:tcW w:w="3114" w:type="dxa"/>
                  <w:tcBorders>
                    <w:top w:val="single" w:sz="4" w:space="0" w:color="669999"/>
                    <w:left w:val="single" w:sz="4" w:space="0" w:color="669999"/>
                    <w:bottom w:val="single" w:sz="4" w:space="0" w:color="669999"/>
                  </w:tcBorders>
                  <w:shd w:val="clear" w:color="auto" w:fill="auto"/>
                </w:tcPr>
                <w:p w14:paraId="0888E366" w14:textId="77777777" w:rsidR="00C70033" w:rsidRPr="00176CF7" w:rsidRDefault="00C70033">
                  <w:pPr>
                    <w:pStyle w:val="Slog2"/>
                    <w:rPr>
                      <w:sz w:val="18"/>
                      <w:szCs w:val="18"/>
                    </w:rPr>
                  </w:pPr>
                  <w:r w:rsidRPr="00176CF7">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06886466" w14:textId="77777777" w:rsidR="00C70033" w:rsidRPr="00176CF7" w:rsidRDefault="00DB18D9" w:rsidP="00B556D6">
                  <w:pPr>
                    <w:pStyle w:val="Naslov2"/>
                  </w:pPr>
                  <w:r w:rsidRPr="00176CF7">
                    <w:t xml:space="preserve">Odprti postopek (40.člen ZJN-3) </w:t>
                  </w:r>
                </w:p>
              </w:tc>
            </w:tr>
            <w:tr w:rsidR="00C70033" w:rsidRPr="00176CF7" w14:paraId="2382CEBC"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B2B1CBF" w14:textId="77777777" w:rsidR="00C70033" w:rsidRPr="00176CF7" w:rsidRDefault="00C70033">
                  <w:pPr>
                    <w:pStyle w:val="Slog2"/>
                    <w:rPr>
                      <w:sz w:val="18"/>
                      <w:szCs w:val="18"/>
                    </w:rPr>
                  </w:pPr>
                  <w:r w:rsidRPr="00176CF7">
                    <w:rPr>
                      <w:sz w:val="18"/>
                      <w:szCs w:val="18"/>
                    </w:rPr>
                    <w:t>2.6. Sklopi</w:t>
                  </w:r>
                </w:p>
                <w:p w14:paraId="0FFA744D" w14:textId="77777777" w:rsidR="00C70033" w:rsidRPr="00176CF7"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46"/>
                    <w:gridCol w:w="4056"/>
                  </w:tblGrid>
                  <w:tr w:rsidR="00C70033" w:rsidRPr="00176CF7" w14:paraId="744D3153" w14:textId="77777777">
                    <w:tc>
                      <w:tcPr>
                        <w:tcW w:w="4078" w:type="dxa"/>
                        <w:tcBorders>
                          <w:top w:val="single" w:sz="4" w:space="0" w:color="669999"/>
                          <w:left w:val="single" w:sz="4" w:space="0" w:color="669999"/>
                          <w:bottom w:val="single" w:sz="4" w:space="0" w:color="669999"/>
                        </w:tcBorders>
                        <w:shd w:val="clear" w:color="auto" w:fill="auto"/>
                      </w:tcPr>
                      <w:p w14:paraId="164C6832" w14:textId="77777777" w:rsidR="00C70033" w:rsidRPr="00176CF7" w:rsidRDefault="00C70033">
                        <w:pPr>
                          <w:pStyle w:val="Naslov3"/>
                          <w:jc w:val="center"/>
                          <w:rPr>
                            <w:rFonts w:ascii="Tahoma" w:hAnsi="Tahoma" w:cs="Tahoma"/>
                            <w:sz w:val="18"/>
                            <w:szCs w:val="18"/>
                          </w:rPr>
                        </w:pPr>
                        <w:r w:rsidRPr="00176CF7">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C45FED0" w14:textId="77777777" w:rsidR="00C70033" w:rsidRPr="00176CF7" w:rsidRDefault="00C70033" w:rsidP="003D304C">
                        <w:pPr>
                          <w:pStyle w:val="Naslov2"/>
                          <w:jc w:val="center"/>
                        </w:pPr>
                        <w:r w:rsidRPr="00176CF7">
                          <w:t>NE</w:t>
                        </w:r>
                      </w:p>
                    </w:tc>
                  </w:tr>
                  <w:tr w:rsidR="00C70033" w:rsidRPr="00176CF7" w14:paraId="4EE21466" w14:textId="77777777">
                    <w:tc>
                      <w:tcPr>
                        <w:tcW w:w="4078" w:type="dxa"/>
                        <w:tcBorders>
                          <w:top w:val="single" w:sz="4" w:space="0" w:color="669999"/>
                          <w:left w:val="single" w:sz="4" w:space="0" w:color="669999"/>
                          <w:bottom w:val="single" w:sz="4" w:space="0" w:color="669999"/>
                        </w:tcBorders>
                        <w:shd w:val="clear" w:color="auto" w:fill="auto"/>
                      </w:tcPr>
                      <w:p w14:paraId="506A2D18" w14:textId="2F2099D8" w:rsidR="00C70033" w:rsidRPr="00176CF7" w:rsidRDefault="006115D0" w:rsidP="00C613DF">
                        <w:pPr>
                          <w:jc w:val="center"/>
                          <w:rPr>
                            <w:rFonts w:ascii="Tahoma" w:hAnsi="Tahoma" w:cs="Tahoma"/>
                            <w:sz w:val="18"/>
                            <w:szCs w:val="18"/>
                          </w:rPr>
                        </w:pPr>
                        <w:r w:rsidRPr="00176CF7">
                          <w:rPr>
                            <w:rFonts w:ascii="Tahoma" w:hAnsi="Tahoma" w:cs="Tahoma"/>
                            <w:sz w:val="18"/>
                            <w:szCs w:val="18"/>
                            <w:lang w:val="sl-SI"/>
                          </w:rPr>
                          <w:t>/</w:t>
                        </w:r>
                      </w:p>
                      <w:p w14:paraId="1450D9F2" w14:textId="77777777" w:rsidR="00C70033" w:rsidRPr="00176CF7" w:rsidRDefault="00C70033">
                        <w:pPr>
                          <w:jc w:val="center"/>
                          <w:rPr>
                            <w:rFonts w:ascii="Tahoma" w:hAnsi="Tahoma" w:cs="Tahoma"/>
                            <w:sz w:val="18"/>
                            <w:szCs w:val="18"/>
                            <w:lang w:val="sl-SI"/>
                          </w:rPr>
                        </w:pP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C4E405C" w14:textId="10BAD0E8" w:rsidR="006115D0" w:rsidRPr="00176CF7" w:rsidRDefault="006115D0" w:rsidP="006115D0">
                        <w:pPr>
                          <w:jc w:val="center"/>
                          <w:rPr>
                            <w:rFonts w:ascii="Tahoma" w:hAnsi="Tahoma" w:cs="Tahoma"/>
                            <w:sz w:val="18"/>
                            <w:szCs w:val="18"/>
                          </w:rPr>
                        </w:pPr>
                        <w:r w:rsidRPr="00176CF7">
                          <w:rPr>
                            <w:rFonts w:ascii="Tahoma" w:hAnsi="Tahoma" w:cs="Tahoma"/>
                            <w:sz w:val="18"/>
                            <w:szCs w:val="18"/>
                            <w:lang w:val="sl-SI"/>
                          </w:rPr>
                          <w:t>√</w:t>
                        </w:r>
                      </w:p>
                      <w:p w14:paraId="7CC5E5C9" w14:textId="4107EDFA" w:rsidR="006D1A4E" w:rsidRPr="00176CF7" w:rsidRDefault="006D1A4E" w:rsidP="006D1A4E">
                        <w:pPr>
                          <w:jc w:val="center"/>
                          <w:rPr>
                            <w:rFonts w:ascii="Tahoma" w:hAnsi="Tahoma" w:cs="Tahoma"/>
                            <w:sz w:val="18"/>
                            <w:szCs w:val="18"/>
                          </w:rPr>
                        </w:pPr>
                      </w:p>
                      <w:p w14:paraId="4F0D5E28" w14:textId="77777777" w:rsidR="00C70033" w:rsidRPr="00176CF7" w:rsidRDefault="00C70033" w:rsidP="003D304C">
                        <w:pPr>
                          <w:jc w:val="center"/>
                          <w:rPr>
                            <w:rFonts w:ascii="Tahoma" w:hAnsi="Tahoma" w:cs="Tahoma"/>
                            <w:sz w:val="18"/>
                            <w:szCs w:val="18"/>
                            <w:lang w:val="sl-SI"/>
                          </w:rPr>
                        </w:pPr>
                      </w:p>
                    </w:tc>
                  </w:tr>
                </w:tbl>
                <w:p w14:paraId="52356E29" w14:textId="77777777" w:rsidR="00C70033" w:rsidRPr="00176CF7"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02"/>
                  </w:tblGrid>
                  <w:tr w:rsidR="00C70033" w:rsidRPr="00176CF7" w14:paraId="55428711"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6D00451" w14:textId="77777777" w:rsidR="00C70033" w:rsidRPr="00176CF7" w:rsidRDefault="00C70033">
                        <w:pPr>
                          <w:pStyle w:val="Slog2"/>
                          <w:rPr>
                            <w:sz w:val="18"/>
                            <w:szCs w:val="18"/>
                          </w:rPr>
                        </w:pPr>
                        <w:r w:rsidRPr="00176CF7">
                          <w:rPr>
                            <w:sz w:val="18"/>
                            <w:szCs w:val="18"/>
                          </w:rPr>
                          <w:t xml:space="preserve">2.6.1. Opis sklopov </w:t>
                        </w:r>
                      </w:p>
                    </w:tc>
                  </w:tr>
                  <w:tr w:rsidR="00C70033" w:rsidRPr="00176CF7" w14:paraId="33C1BCEF" w14:textId="77777777" w:rsidTr="0074577B">
                    <w:trPr>
                      <w:trHeight w:val="307"/>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4650D74" w14:textId="4837EDA7" w:rsidR="00C70033" w:rsidRPr="00176CF7" w:rsidRDefault="006115D0" w:rsidP="008211F9">
                        <w:pPr>
                          <w:jc w:val="left"/>
                          <w:rPr>
                            <w:rFonts w:ascii="Tahoma" w:hAnsi="Tahoma" w:cs="Tahoma"/>
                            <w:bCs/>
                            <w:sz w:val="18"/>
                            <w:szCs w:val="18"/>
                            <w:lang w:val="sl-SI"/>
                          </w:rPr>
                        </w:pPr>
                        <w:r w:rsidRPr="00176CF7">
                          <w:rPr>
                            <w:rFonts w:ascii="Tahoma" w:hAnsi="Tahoma" w:cs="Tahoma"/>
                            <w:bCs/>
                            <w:sz w:val="18"/>
                            <w:szCs w:val="18"/>
                            <w:lang w:val="sl-SI"/>
                          </w:rPr>
                          <w:t>/</w:t>
                        </w:r>
                      </w:p>
                    </w:tc>
                  </w:tr>
                </w:tbl>
                <w:p w14:paraId="2A79F398" w14:textId="77777777" w:rsidR="00C70033" w:rsidRPr="00176CF7" w:rsidRDefault="00C70033">
                  <w:pPr>
                    <w:rPr>
                      <w:rFonts w:ascii="Tahoma" w:hAnsi="Tahoma" w:cs="Tahoma"/>
                      <w:sz w:val="18"/>
                      <w:szCs w:val="18"/>
                    </w:rPr>
                  </w:pPr>
                  <w:r w:rsidRPr="00176CF7">
                    <w:rPr>
                      <w:rFonts w:ascii="Tahoma" w:eastAsia="Tahoma" w:hAnsi="Tahoma" w:cs="Tahoma"/>
                      <w:sz w:val="18"/>
                      <w:szCs w:val="18"/>
                      <w:lang w:val="sl-SI"/>
                    </w:rPr>
                    <w:t xml:space="preserve">   </w:t>
                  </w:r>
                </w:p>
              </w:tc>
            </w:tr>
            <w:tr w:rsidR="00C70033" w:rsidRPr="00176CF7" w14:paraId="1DCB8BF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C41C4D5" w14:textId="77777777" w:rsidR="00C70033" w:rsidRPr="00176CF7" w:rsidRDefault="00C70033">
                  <w:pPr>
                    <w:pStyle w:val="Slog2"/>
                    <w:rPr>
                      <w:sz w:val="18"/>
                      <w:szCs w:val="18"/>
                    </w:rPr>
                  </w:pPr>
                  <w:r w:rsidRPr="00176CF7">
                    <w:rPr>
                      <w:sz w:val="18"/>
                      <w:szCs w:val="18"/>
                    </w:rPr>
                    <w:t>2.7 Opredelitev (opis, način in lokacija posla)</w:t>
                  </w:r>
                </w:p>
                <w:tbl>
                  <w:tblPr>
                    <w:tblW w:w="14074" w:type="dxa"/>
                    <w:tblLayout w:type="fixed"/>
                    <w:tblLook w:val="0000" w:firstRow="0" w:lastRow="0" w:firstColumn="0" w:lastColumn="0" w:noHBand="0" w:noVBand="0"/>
                  </w:tblPr>
                  <w:tblGrid>
                    <w:gridCol w:w="2428"/>
                    <w:gridCol w:w="5795"/>
                    <w:gridCol w:w="24"/>
                    <w:gridCol w:w="5804"/>
                    <w:gridCol w:w="23"/>
                  </w:tblGrid>
                  <w:tr w:rsidR="00C70033" w:rsidRPr="00176CF7" w14:paraId="6913CE99" w14:textId="77777777" w:rsidTr="00B556D6">
                    <w:tc>
                      <w:tcPr>
                        <w:tcW w:w="2428" w:type="dxa"/>
                        <w:tcBorders>
                          <w:top w:val="single" w:sz="4" w:space="0" w:color="669999"/>
                          <w:left w:val="single" w:sz="4" w:space="0" w:color="669999"/>
                          <w:bottom w:val="single" w:sz="4" w:space="0" w:color="669999"/>
                        </w:tcBorders>
                        <w:shd w:val="clear" w:color="auto" w:fill="auto"/>
                      </w:tcPr>
                      <w:p w14:paraId="3229049C" w14:textId="77777777" w:rsidR="00C70033" w:rsidRPr="00176CF7" w:rsidRDefault="00C70033">
                        <w:pPr>
                          <w:pStyle w:val="Slog2"/>
                          <w:rPr>
                            <w:sz w:val="18"/>
                            <w:szCs w:val="18"/>
                          </w:rPr>
                        </w:pPr>
                        <w:r w:rsidRPr="00176CF7">
                          <w:rPr>
                            <w:sz w:val="18"/>
                            <w:szCs w:val="18"/>
                          </w:rPr>
                          <w:t>2.7.1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4167A2FD" w14:textId="77777777" w:rsidR="008211F9" w:rsidRPr="00176CF7" w:rsidRDefault="008211F9" w:rsidP="008211F9">
                        <w:pPr>
                          <w:pStyle w:val="Navadensplet"/>
                          <w:spacing w:before="0" w:after="0"/>
                          <w:jc w:val="both"/>
                          <w:rPr>
                            <w:rFonts w:ascii="Tahoma" w:hAnsi="Tahoma" w:cs="Tahoma"/>
                            <w:bCs/>
                            <w:sz w:val="18"/>
                            <w:szCs w:val="18"/>
                          </w:rPr>
                        </w:pPr>
                      </w:p>
                      <w:p w14:paraId="3FE4A3AB" w14:textId="49ACAFA3" w:rsidR="008211F9" w:rsidRPr="00176CF7" w:rsidRDefault="008211F9" w:rsidP="008211F9">
                        <w:pPr>
                          <w:pStyle w:val="Navadensplet"/>
                          <w:spacing w:before="0" w:after="0"/>
                          <w:jc w:val="both"/>
                          <w:rPr>
                            <w:rFonts w:ascii="Tahoma" w:hAnsi="Tahoma" w:cs="Tahoma"/>
                            <w:bCs/>
                            <w:sz w:val="18"/>
                            <w:szCs w:val="18"/>
                          </w:rPr>
                        </w:pPr>
                        <w:r w:rsidRPr="00176CF7">
                          <w:rPr>
                            <w:rFonts w:ascii="Tahoma" w:hAnsi="Tahoma" w:cs="Tahoma"/>
                            <w:bCs/>
                            <w:sz w:val="18"/>
                            <w:szCs w:val="18"/>
                          </w:rPr>
                          <w:t xml:space="preserve">Predmet javnega naročila zajema dobavo </w:t>
                        </w:r>
                        <w:r w:rsidR="006115D0" w:rsidRPr="00176CF7">
                          <w:rPr>
                            <w:rFonts w:ascii="Tahoma" w:hAnsi="Tahoma" w:cs="Tahoma"/>
                            <w:bCs/>
                            <w:sz w:val="18"/>
                            <w:szCs w:val="18"/>
                          </w:rPr>
                          <w:t>ultrazvočnega čistilca</w:t>
                        </w:r>
                        <w:r w:rsidRPr="00176CF7">
                          <w:rPr>
                            <w:rFonts w:ascii="Tahoma" w:hAnsi="Tahoma" w:cs="Tahoma"/>
                            <w:bCs/>
                            <w:sz w:val="18"/>
                            <w:szCs w:val="18"/>
                          </w:rPr>
                          <w:t>(v nadaljevanju oprema), dobavo potrošnega materiala za obdobje sedmih (7 let) in vzdrževanje opreme za obdobje sedmih (7 let), skladno s specifikacijami opredeljenimi v dokumentu “Specifikacije” (priloga in sestavni del razpisne dokumentacije) in preostalimi deli razpisne dokumentacije.</w:t>
                        </w:r>
                      </w:p>
                      <w:p w14:paraId="4167B635" w14:textId="77777777" w:rsidR="008211F9" w:rsidRPr="00176CF7" w:rsidRDefault="008211F9" w:rsidP="006D1A4E">
                        <w:pPr>
                          <w:pStyle w:val="Navadensplet"/>
                          <w:spacing w:before="0" w:after="0"/>
                          <w:jc w:val="both"/>
                          <w:rPr>
                            <w:rFonts w:ascii="Tahoma" w:hAnsi="Tahoma" w:cs="Tahoma"/>
                            <w:bCs/>
                            <w:sz w:val="18"/>
                            <w:szCs w:val="18"/>
                          </w:rPr>
                        </w:pPr>
                      </w:p>
                      <w:p w14:paraId="42C5D5FD" w14:textId="77777777" w:rsidR="004965CD" w:rsidRPr="00176CF7" w:rsidRDefault="004965CD" w:rsidP="006D1A4E">
                        <w:pPr>
                          <w:pStyle w:val="Navadensplet"/>
                          <w:spacing w:before="0" w:after="0"/>
                          <w:jc w:val="both"/>
                          <w:rPr>
                            <w:rFonts w:ascii="Tahoma" w:hAnsi="Tahoma" w:cs="Tahoma"/>
                            <w:bCs/>
                            <w:sz w:val="18"/>
                            <w:szCs w:val="18"/>
                          </w:rPr>
                        </w:pP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3AAF105F" w14:textId="77777777" w:rsidR="00C70033" w:rsidRPr="00176CF7" w:rsidRDefault="00C70033">
                        <w:pPr>
                          <w:snapToGrid w:val="0"/>
                          <w:rPr>
                            <w:rFonts w:ascii="Tahoma" w:hAnsi="Tahoma" w:cs="Tahoma"/>
                            <w:bCs/>
                            <w:sz w:val="18"/>
                            <w:szCs w:val="18"/>
                            <w:lang w:val="sl-SI"/>
                          </w:rPr>
                        </w:pPr>
                      </w:p>
                    </w:tc>
                  </w:tr>
                  <w:tr w:rsidR="00C70033" w:rsidRPr="00176CF7" w14:paraId="067D7523" w14:textId="77777777" w:rsidTr="00B556D6">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37E9A55D" w14:textId="77777777" w:rsidR="00C70033" w:rsidRPr="00176CF7" w:rsidRDefault="00C70033">
                        <w:pPr>
                          <w:pStyle w:val="Slog2"/>
                          <w:rPr>
                            <w:sz w:val="18"/>
                            <w:szCs w:val="18"/>
                          </w:rPr>
                        </w:pPr>
                        <w:r w:rsidRPr="00176CF7">
                          <w:rPr>
                            <w:sz w:val="18"/>
                            <w:szCs w:val="18"/>
                          </w:rPr>
                          <w:t>2.7.2. Lokacija</w:t>
                        </w:r>
                      </w:p>
                    </w:tc>
                    <w:tc>
                      <w:tcPr>
                        <w:tcW w:w="5795" w:type="dxa"/>
                        <w:tcBorders>
                          <w:top w:val="single" w:sz="4" w:space="0" w:color="669999"/>
                          <w:left w:val="single" w:sz="4" w:space="0" w:color="669999"/>
                          <w:bottom w:val="single" w:sz="4" w:space="0" w:color="669999"/>
                        </w:tcBorders>
                        <w:shd w:val="clear" w:color="auto" w:fill="auto"/>
                      </w:tcPr>
                      <w:p w14:paraId="1979BC33" w14:textId="77777777" w:rsidR="00C70033" w:rsidRPr="00176CF7" w:rsidRDefault="00C70033">
                        <w:pPr>
                          <w:snapToGrid w:val="0"/>
                          <w:rPr>
                            <w:rFonts w:ascii="Tahoma" w:hAnsi="Tahoma" w:cs="Tahoma"/>
                            <w:bCs/>
                            <w:sz w:val="18"/>
                            <w:szCs w:val="18"/>
                            <w:lang w:val="sl-SI"/>
                          </w:rPr>
                        </w:pPr>
                      </w:p>
                      <w:p w14:paraId="6E35BB14" w14:textId="77777777" w:rsidR="00C70033" w:rsidRPr="00176CF7" w:rsidRDefault="00D655A1">
                        <w:pPr>
                          <w:rPr>
                            <w:rFonts w:ascii="Tahoma" w:hAnsi="Tahoma" w:cs="Tahoma"/>
                            <w:sz w:val="18"/>
                            <w:szCs w:val="18"/>
                          </w:rPr>
                        </w:pPr>
                        <w:r w:rsidRPr="00176CF7">
                          <w:rPr>
                            <w:rFonts w:ascii="Tahoma" w:hAnsi="Tahoma" w:cs="Tahoma"/>
                            <w:bCs/>
                            <w:sz w:val="18"/>
                            <w:szCs w:val="18"/>
                            <w:lang w:val="sl-SI"/>
                          </w:rPr>
                          <w:t>Dostava DDP z DDV naslov naročnika Splošna bolnišnica Dr. Franca Derganca Nova Gorica, Ulica padlih borcev 13/a, 5290 Šempeter pri Gorici –  skladišče - ura dostave med 7,00 in 14,00 vsak delavnik (razloženo).</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1E56E435" w14:textId="77777777" w:rsidR="00C70033" w:rsidRPr="00176CF7" w:rsidRDefault="00C70033">
                        <w:pPr>
                          <w:snapToGrid w:val="0"/>
                          <w:rPr>
                            <w:rFonts w:ascii="Tahoma" w:hAnsi="Tahoma" w:cs="Tahoma"/>
                            <w:bCs/>
                            <w:sz w:val="18"/>
                            <w:szCs w:val="18"/>
                            <w:lang w:val="sl-SI"/>
                          </w:rPr>
                        </w:pPr>
                      </w:p>
                    </w:tc>
                  </w:tr>
                </w:tbl>
                <w:p w14:paraId="160375D1" w14:textId="77777777" w:rsidR="00C70033" w:rsidRPr="00176CF7" w:rsidRDefault="00C70033">
                  <w:pPr>
                    <w:rPr>
                      <w:rFonts w:ascii="Tahoma" w:hAnsi="Tahoma" w:cs="Tahoma"/>
                      <w:bCs/>
                      <w:sz w:val="18"/>
                      <w:szCs w:val="18"/>
                      <w:lang w:val="sl-SI"/>
                    </w:rPr>
                  </w:pPr>
                </w:p>
              </w:tc>
            </w:tr>
            <w:tr w:rsidR="00C70033" w:rsidRPr="00176CF7" w14:paraId="270EBAA8"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4C4A586" w14:textId="77777777" w:rsidR="00C70033" w:rsidRPr="00176CF7" w:rsidRDefault="00C70033">
                  <w:pPr>
                    <w:pStyle w:val="Slog2"/>
                    <w:rPr>
                      <w:sz w:val="18"/>
                      <w:szCs w:val="18"/>
                    </w:rPr>
                  </w:pPr>
                  <w:r w:rsidRPr="00176CF7">
                    <w:rPr>
                      <w:sz w:val="18"/>
                      <w:szCs w:val="18"/>
                    </w:rPr>
                    <w:lastRenderedPageBreak/>
                    <w:t xml:space="preserve">3. Razpisna dokumentacija (RD) </w:t>
                  </w:r>
                </w:p>
              </w:tc>
            </w:tr>
            <w:tr w:rsidR="00C70033" w:rsidRPr="00176CF7" w14:paraId="4431D757"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41"/>
                    <w:gridCol w:w="4061"/>
                  </w:tblGrid>
                  <w:tr w:rsidR="00C70033" w:rsidRPr="00176CF7" w14:paraId="3FC21A7F" w14:textId="77777777">
                    <w:tc>
                      <w:tcPr>
                        <w:tcW w:w="4078" w:type="dxa"/>
                        <w:tcBorders>
                          <w:top w:val="single" w:sz="4" w:space="0" w:color="669999"/>
                          <w:left w:val="single" w:sz="4" w:space="0" w:color="669999"/>
                          <w:bottom w:val="single" w:sz="4" w:space="0" w:color="669999"/>
                        </w:tcBorders>
                        <w:shd w:val="clear" w:color="auto" w:fill="auto"/>
                      </w:tcPr>
                      <w:p w14:paraId="7B1B829D" w14:textId="77777777" w:rsidR="00C70033" w:rsidRPr="00176CF7" w:rsidRDefault="00C70033">
                        <w:pPr>
                          <w:pStyle w:val="Slog2"/>
                          <w:rPr>
                            <w:sz w:val="18"/>
                            <w:szCs w:val="18"/>
                          </w:rPr>
                        </w:pPr>
                        <w:r w:rsidRPr="00176CF7">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96EBB17" w14:textId="77777777" w:rsidR="00B139DE" w:rsidRPr="00176CF7" w:rsidRDefault="00B139DE" w:rsidP="00B139DE">
                        <w:pPr>
                          <w:rPr>
                            <w:rFonts w:ascii="Tahoma" w:hAnsi="Tahoma" w:cs="Tahoma"/>
                            <w:sz w:val="18"/>
                            <w:szCs w:val="18"/>
                          </w:rPr>
                        </w:pPr>
                        <w:r w:rsidRPr="00176CF7">
                          <w:rPr>
                            <w:rFonts w:ascii="Tahoma" w:hAnsi="Tahoma" w:cs="Tahoma"/>
                            <w:bCs/>
                            <w:sz w:val="18"/>
                            <w:szCs w:val="18"/>
                            <w:lang w:val="sl-SI"/>
                          </w:rPr>
                          <w:t>1. Navodilo za izdelavo ponudbe;</w:t>
                        </w:r>
                      </w:p>
                      <w:p w14:paraId="580C5D83" w14:textId="77777777" w:rsidR="00B139DE" w:rsidRPr="00176CF7" w:rsidRDefault="00B139DE" w:rsidP="00B139DE">
                        <w:pPr>
                          <w:rPr>
                            <w:rFonts w:ascii="Tahoma" w:hAnsi="Tahoma" w:cs="Tahoma"/>
                            <w:sz w:val="18"/>
                            <w:szCs w:val="18"/>
                          </w:rPr>
                        </w:pPr>
                        <w:r w:rsidRPr="00176CF7">
                          <w:rPr>
                            <w:rFonts w:ascii="Tahoma" w:hAnsi="Tahoma" w:cs="Tahoma"/>
                            <w:bCs/>
                            <w:sz w:val="18"/>
                            <w:szCs w:val="18"/>
                            <w:lang w:val="sl-SI"/>
                          </w:rPr>
                          <w:t xml:space="preserve">2. </w:t>
                        </w:r>
                        <w:r w:rsidR="00DB18D9" w:rsidRPr="00176CF7">
                          <w:rPr>
                            <w:rFonts w:ascii="Tahoma" w:hAnsi="Tahoma" w:cs="Tahoma"/>
                            <w:bCs/>
                            <w:sz w:val="18"/>
                            <w:szCs w:val="18"/>
                            <w:lang w:val="sl-SI"/>
                          </w:rPr>
                          <w:t>ESPD</w:t>
                        </w:r>
                        <w:r w:rsidRPr="00176CF7">
                          <w:rPr>
                            <w:rFonts w:ascii="Tahoma" w:hAnsi="Tahoma" w:cs="Tahoma"/>
                            <w:bCs/>
                            <w:sz w:val="18"/>
                            <w:szCs w:val="18"/>
                            <w:lang w:val="sl-SI"/>
                          </w:rPr>
                          <w:t>;</w:t>
                        </w:r>
                      </w:p>
                      <w:p w14:paraId="6D6C439A" w14:textId="77777777" w:rsidR="00B139DE" w:rsidRPr="00176CF7" w:rsidRDefault="00B139DE" w:rsidP="00B139DE">
                        <w:pPr>
                          <w:rPr>
                            <w:rFonts w:ascii="Tahoma" w:hAnsi="Tahoma" w:cs="Tahoma"/>
                            <w:bCs/>
                            <w:sz w:val="18"/>
                            <w:szCs w:val="18"/>
                            <w:lang w:val="sl-SI"/>
                          </w:rPr>
                        </w:pPr>
                        <w:r w:rsidRPr="00176CF7">
                          <w:rPr>
                            <w:rFonts w:ascii="Tahoma" w:hAnsi="Tahoma" w:cs="Tahoma"/>
                            <w:bCs/>
                            <w:sz w:val="18"/>
                            <w:szCs w:val="18"/>
                            <w:lang w:val="sl-SI"/>
                          </w:rPr>
                          <w:t>3. Pogodba;</w:t>
                        </w:r>
                      </w:p>
                      <w:p w14:paraId="6D6A630E" w14:textId="77777777" w:rsidR="00B139DE" w:rsidRPr="00176CF7" w:rsidRDefault="00B139DE" w:rsidP="00B139DE">
                        <w:pPr>
                          <w:rPr>
                            <w:rFonts w:ascii="Tahoma" w:hAnsi="Tahoma" w:cs="Tahoma"/>
                            <w:bCs/>
                            <w:sz w:val="18"/>
                            <w:szCs w:val="18"/>
                            <w:lang w:val="sl-SI"/>
                          </w:rPr>
                        </w:pPr>
                        <w:r w:rsidRPr="00176CF7">
                          <w:rPr>
                            <w:rFonts w:ascii="Tahoma" w:hAnsi="Tahoma" w:cs="Tahoma"/>
                            <w:bCs/>
                            <w:sz w:val="18"/>
                            <w:szCs w:val="18"/>
                            <w:lang w:val="sl-SI"/>
                          </w:rPr>
                          <w:t>4. Vzdrževalna pogodba;</w:t>
                        </w:r>
                      </w:p>
                      <w:p w14:paraId="2566F085" w14:textId="77777777" w:rsidR="00B139DE" w:rsidRPr="00176CF7" w:rsidRDefault="00B139DE" w:rsidP="00B139DE">
                        <w:pPr>
                          <w:rPr>
                            <w:rFonts w:ascii="Tahoma" w:hAnsi="Tahoma" w:cs="Tahoma"/>
                            <w:bCs/>
                            <w:sz w:val="18"/>
                            <w:szCs w:val="18"/>
                            <w:lang w:val="sl-SI"/>
                          </w:rPr>
                        </w:pPr>
                        <w:r w:rsidRPr="00176CF7">
                          <w:rPr>
                            <w:rFonts w:ascii="Tahoma" w:hAnsi="Tahoma" w:cs="Tahoma"/>
                            <w:bCs/>
                            <w:sz w:val="18"/>
                            <w:szCs w:val="18"/>
                            <w:lang w:val="sl-SI"/>
                          </w:rPr>
                          <w:t>5. Specifikacije;</w:t>
                        </w:r>
                      </w:p>
                      <w:p w14:paraId="7925EF76" w14:textId="77777777" w:rsidR="00B139DE" w:rsidRPr="00176CF7" w:rsidRDefault="00B139DE" w:rsidP="00B139DE">
                        <w:pPr>
                          <w:rPr>
                            <w:rFonts w:ascii="Tahoma" w:hAnsi="Tahoma" w:cs="Tahoma"/>
                            <w:sz w:val="18"/>
                            <w:szCs w:val="18"/>
                          </w:rPr>
                        </w:pPr>
                        <w:r w:rsidRPr="00176CF7">
                          <w:rPr>
                            <w:rFonts w:ascii="Tahoma" w:hAnsi="Tahoma" w:cs="Tahoma"/>
                            <w:bCs/>
                            <w:sz w:val="18"/>
                            <w:szCs w:val="18"/>
                            <w:lang w:val="sl-SI"/>
                          </w:rPr>
                          <w:t>6. Izjava podatki o udeležbi;</w:t>
                        </w:r>
                      </w:p>
                      <w:p w14:paraId="3F607735" w14:textId="77777777" w:rsidR="00B139DE" w:rsidRPr="00176CF7" w:rsidRDefault="00B139DE" w:rsidP="00B139DE">
                        <w:pPr>
                          <w:rPr>
                            <w:rFonts w:ascii="Tahoma" w:hAnsi="Tahoma" w:cs="Tahoma"/>
                            <w:bCs/>
                            <w:sz w:val="18"/>
                            <w:szCs w:val="18"/>
                            <w:lang w:val="sl-SI"/>
                          </w:rPr>
                        </w:pPr>
                        <w:r w:rsidRPr="00176CF7">
                          <w:rPr>
                            <w:rFonts w:ascii="Tahoma" w:hAnsi="Tahoma" w:cs="Tahoma"/>
                            <w:bCs/>
                            <w:sz w:val="18"/>
                            <w:szCs w:val="18"/>
                            <w:lang w:val="sl-SI"/>
                          </w:rPr>
                          <w:t>7. obrazec Predračun;</w:t>
                        </w:r>
                      </w:p>
                      <w:p w14:paraId="72C9F11C" w14:textId="77777777" w:rsidR="00B139DE" w:rsidRPr="00176CF7" w:rsidRDefault="00B139DE" w:rsidP="00B139DE">
                        <w:pPr>
                          <w:rPr>
                            <w:rFonts w:ascii="Tahoma" w:hAnsi="Tahoma" w:cs="Tahoma"/>
                            <w:bCs/>
                            <w:sz w:val="18"/>
                            <w:szCs w:val="18"/>
                            <w:lang w:val="sl-SI"/>
                          </w:rPr>
                        </w:pPr>
                        <w:r w:rsidRPr="00176CF7">
                          <w:rPr>
                            <w:rFonts w:ascii="Tahoma" w:hAnsi="Tahoma" w:cs="Tahoma"/>
                            <w:bCs/>
                            <w:sz w:val="18"/>
                            <w:szCs w:val="18"/>
                            <w:lang w:val="sl-SI"/>
                          </w:rPr>
                          <w:t>8. obrazec Rekapitulacija predračuna</w:t>
                        </w:r>
                      </w:p>
                      <w:p w14:paraId="4833BC9A" w14:textId="77777777" w:rsidR="004A2148" w:rsidRPr="00176CF7" w:rsidRDefault="004A2148" w:rsidP="00B139DE">
                        <w:pPr>
                          <w:rPr>
                            <w:rFonts w:ascii="Tahoma" w:hAnsi="Tahoma" w:cs="Tahoma"/>
                            <w:sz w:val="18"/>
                            <w:szCs w:val="18"/>
                          </w:rPr>
                        </w:pPr>
                        <w:r w:rsidRPr="00176CF7">
                          <w:rPr>
                            <w:rFonts w:ascii="Tahoma" w:hAnsi="Tahoma" w:cs="Tahoma"/>
                            <w:sz w:val="18"/>
                            <w:szCs w:val="18"/>
                          </w:rPr>
                          <w:t>9. izjava o odsotnosti osebnih povezav</w:t>
                        </w:r>
                      </w:p>
                      <w:p w14:paraId="03D73C7C" w14:textId="77777777" w:rsidR="00DB18D9" w:rsidRPr="00176CF7" w:rsidRDefault="00DB18D9" w:rsidP="00B139DE">
                        <w:pPr>
                          <w:rPr>
                            <w:rFonts w:ascii="Tahoma" w:hAnsi="Tahoma" w:cs="Tahoma"/>
                            <w:sz w:val="18"/>
                            <w:szCs w:val="18"/>
                          </w:rPr>
                        </w:pPr>
                        <w:r w:rsidRPr="00176CF7">
                          <w:rPr>
                            <w:rFonts w:ascii="Tahoma" w:hAnsi="Tahoma" w:cs="Tahoma"/>
                            <w:sz w:val="18"/>
                            <w:szCs w:val="18"/>
                          </w:rPr>
                          <w:t>10. Zahtevek za podatke KE;</w:t>
                        </w:r>
                      </w:p>
                      <w:p w14:paraId="73382108" w14:textId="77777777" w:rsidR="00B139DE" w:rsidRPr="00176CF7" w:rsidRDefault="00DB18D9" w:rsidP="00B139DE">
                        <w:pPr>
                          <w:rPr>
                            <w:rFonts w:ascii="Tahoma" w:hAnsi="Tahoma" w:cs="Tahoma"/>
                            <w:bCs/>
                            <w:sz w:val="18"/>
                            <w:szCs w:val="18"/>
                            <w:lang w:val="sl-SI"/>
                          </w:rPr>
                        </w:pPr>
                        <w:r w:rsidRPr="00176CF7">
                          <w:rPr>
                            <w:rFonts w:ascii="Tahoma" w:hAnsi="Tahoma" w:cs="Tahoma"/>
                            <w:bCs/>
                            <w:sz w:val="18"/>
                            <w:szCs w:val="18"/>
                            <w:lang w:val="sl-SI"/>
                          </w:rPr>
                          <w:t>11</w:t>
                        </w:r>
                        <w:r w:rsidR="00B139DE" w:rsidRPr="00176CF7">
                          <w:rPr>
                            <w:rFonts w:ascii="Tahoma" w:hAnsi="Tahoma" w:cs="Tahoma"/>
                            <w:bCs/>
                            <w:sz w:val="18"/>
                            <w:szCs w:val="18"/>
                            <w:lang w:val="sl-SI"/>
                          </w:rPr>
                          <w:t>.Menična izjava za zavarovanje dobre izvedbe pogodbenih obveznosti s pooblastilom za izpolnitev;</w:t>
                        </w:r>
                      </w:p>
                      <w:p w14:paraId="4B5834C1" w14:textId="77777777" w:rsidR="00B139DE" w:rsidRPr="00176CF7" w:rsidRDefault="00DB18D9" w:rsidP="00B139DE">
                        <w:pPr>
                          <w:rPr>
                            <w:rFonts w:ascii="Tahoma" w:hAnsi="Tahoma" w:cs="Tahoma"/>
                            <w:bCs/>
                            <w:sz w:val="18"/>
                            <w:szCs w:val="18"/>
                            <w:lang w:val="sl-SI"/>
                          </w:rPr>
                        </w:pPr>
                        <w:r w:rsidRPr="00176CF7">
                          <w:rPr>
                            <w:rFonts w:ascii="Tahoma" w:hAnsi="Tahoma" w:cs="Tahoma"/>
                            <w:bCs/>
                            <w:sz w:val="18"/>
                            <w:szCs w:val="18"/>
                            <w:lang w:val="sl-SI"/>
                          </w:rPr>
                          <w:t>12</w:t>
                        </w:r>
                        <w:r w:rsidR="00B139DE" w:rsidRPr="00176CF7">
                          <w:rPr>
                            <w:rFonts w:ascii="Tahoma" w:hAnsi="Tahoma" w:cs="Tahoma"/>
                            <w:bCs/>
                            <w:sz w:val="18"/>
                            <w:szCs w:val="18"/>
                            <w:lang w:val="sl-SI"/>
                          </w:rPr>
                          <w:t>.Menična izjava za zavarovanje za odpravo napak v garancijskem roku;</w:t>
                        </w:r>
                      </w:p>
                      <w:p w14:paraId="11ECABE7" w14:textId="77777777" w:rsidR="00B139DE" w:rsidRPr="00176CF7" w:rsidRDefault="00DB18D9" w:rsidP="00B139DE">
                        <w:pPr>
                          <w:rPr>
                            <w:rFonts w:ascii="Tahoma" w:hAnsi="Tahoma" w:cs="Tahoma"/>
                            <w:bCs/>
                            <w:sz w:val="18"/>
                            <w:szCs w:val="18"/>
                            <w:lang w:val="sl-SI"/>
                          </w:rPr>
                        </w:pPr>
                        <w:r w:rsidRPr="00176CF7">
                          <w:rPr>
                            <w:rFonts w:ascii="Tahoma" w:hAnsi="Tahoma" w:cs="Tahoma"/>
                            <w:bCs/>
                            <w:sz w:val="18"/>
                            <w:szCs w:val="18"/>
                            <w:lang w:val="sl-SI"/>
                          </w:rPr>
                          <w:t>13</w:t>
                        </w:r>
                        <w:r w:rsidR="00B139DE" w:rsidRPr="00176CF7">
                          <w:rPr>
                            <w:rFonts w:ascii="Tahoma" w:hAnsi="Tahoma" w:cs="Tahoma"/>
                            <w:bCs/>
                            <w:sz w:val="18"/>
                            <w:szCs w:val="18"/>
                            <w:lang w:val="sl-SI"/>
                          </w:rPr>
                          <w:t>.Menična izjava za zavarovanje vzdrževanja v času pričakovane življenjske dobe 7 let;</w:t>
                        </w:r>
                      </w:p>
                      <w:p w14:paraId="3F8B83F3" w14:textId="77777777" w:rsidR="00AD000A" w:rsidRPr="00176CF7" w:rsidRDefault="00AD000A" w:rsidP="00AD000A">
                        <w:pPr>
                          <w:rPr>
                            <w:rFonts w:ascii="Tahoma" w:hAnsi="Tahoma" w:cs="Tahoma"/>
                            <w:bCs/>
                            <w:sz w:val="18"/>
                            <w:szCs w:val="18"/>
                            <w:lang w:val="sl-SI"/>
                          </w:rPr>
                        </w:pPr>
                        <w:r w:rsidRPr="00176CF7">
                          <w:rPr>
                            <w:rFonts w:ascii="Tahoma" w:hAnsi="Tahoma" w:cs="Tahoma"/>
                            <w:bCs/>
                            <w:sz w:val="18"/>
                            <w:szCs w:val="18"/>
                            <w:lang w:val="sl-SI"/>
                          </w:rPr>
                          <w:t>14. Menična izjava za dobro izvedbo pogodbenih obveznosti dobave potrošnega materiala v času pričakovane življenjske dobe 7 let;</w:t>
                        </w:r>
                      </w:p>
                      <w:p w14:paraId="7978671D" w14:textId="46E74311" w:rsidR="00A3012C" w:rsidRDefault="00A3012C" w:rsidP="00A3012C">
                        <w:pPr>
                          <w:rPr>
                            <w:rFonts w:ascii="Tahoma" w:hAnsi="Tahoma" w:cs="Tahoma"/>
                            <w:bCs/>
                            <w:sz w:val="18"/>
                            <w:szCs w:val="18"/>
                            <w:lang w:val="sl-SI"/>
                          </w:rPr>
                        </w:pPr>
                        <w:r>
                          <w:rPr>
                            <w:rFonts w:ascii="Tahoma" w:hAnsi="Tahoma" w:cs="Tahoma"/>
                            <w:bCs/>
                            <w:sz w:val="18"/>
                            <w:szCs w:val="18"/>
                            <w:lang w:val="sl-SI"/>
                          </w:rPr>
                          <w:t>1</w:t>
                        </w:r>
                        <w:r w:rsidR="00C344D4">
                          <w:rPr>
                            <w:rFonts w:ascii="Tahoma" w:hAnsi="Tahoma" w:cs="Tahoma"/>
                            <w:bCs/>
                            <w:sz w:val="18"/>
                            <w:szCs w:val="18"/>
                            <w:lang w:val="sl-SI"/>
                          </w:rPr>
                          <w:t>5</w:t>
                        </w:r>
                        <w:r>
                          <w:rPr>
                            <w:rFonts w:ascii="Tahoma" w:hAnsi="Tahoma" w:cs="Tahoma"/>
                            <w:bCs/>
                            <w:sz w:val="18"/>
                            <w:szCs w:val="18"/>
                            <w:lang w:val="sl-SI"/>
                          </w:rPr>
                          <w:t>. obrazec Podatki o podizvajalcih in izjava glede neposredega plačila</w:t>
                        </w:r>
                      </w:p>
                      <w:p w14:paraId="6E6F52A3" w14:textId="1BE5AA5F" w:rsidR="00C70033" w:rsidRPr="00176CF7" w:rsidRDefault="00272A62" w:rsidP="00B139DE">
                        <w:pPr>
                          <w:rPr>
                            <w:rFonts w:ascii="Tahoma" w:hAnsi="Tahoma" w:cs="Tahoma"/>
                            <w:sz w:val="18"/>
                            <w:szCs w:val="18"/>
                          </w:rPr>
                        </w:pPr>
                        <w:r w:rsidRPr="00176CF7">
                          <w:rPr>
                            <w:rFonts w:ascii="Tahoma" w:hAnsi="Tahoma" w:cs="Tahoma"/>
                            <w:bCs/>
                            <w:sz w:val="18"/>
                            <w:szCs w:val="18"/>
                            <w:lang w:val="sl-SI"/>
                          </w:rPr>
                          <w:t>1</w:t>
                        </w:r>
                        <w:r w:rsidR="00C344D4">
                          <w:rPr>
                            <w:rFonts w:ascii="Tahoma" w:hAnsi="Tahoma" w:cs="Tahoma"/>
                            <w:bCs/>
                            <w:sz w:val="18"/>
                            <w:szCs w:val="18"/>
                            <w:lang w:val="sl-SI"/>
                          </w:rPr>
                          <w:t>6</w:t>
                        </w:r>
                        <w:r w:rsidRPr="00176CF7">
                          <w:rPr>
                            <w:rFonts w:ascii="Tahoma" w:hAnsi="Tahoma" w:cs="Tahoma"/>
                            <w:bCs/>
                            <w:sz w:val="18"/>
                            <w:szCs w:val="18"/>
                            <w:lang w:val="sl-SI"/>
                          </w:rPr>
                          <w:t xml:space="preserve">. </w:t>
                        </w:r>
                        <w:r w:rsidR="00B139DE" w:rsidRPr="00176CF7">
                          <w:rPr>
                            <w:rFonts w:ascii="Tahoma" w:hAnsi="Tahoma" w:cs="Tahoma"/>
                            <w:bCs/>
                            <w:sz w:val="18"/>
                            <w:szCs w:val="18"/>
                            <w:lang w:val="sl-SI"/>
                          </w:rPr>
                          <w:t>sestavni del dokumentacije v zvezi z oddajo javnega naročila so tudi vse morebitne spremembe, dopolnitve, popravki dokumentacije ter dodatna pojasnila.</w:t>
                        </w:r>
                      </w:p>
                    </w:tc>
                  </w:tr>
                  <w:tr w:rsidR="00C70033" w:rsidRPr="00176CF7" w14:paraId="3708AC7E" w14:textId="77777777">
                    <w:tc>
                      <w:tcPr>
                        <w:tcW w:w="4078" w:type="dxa"/>
                        <w:tcBorders>
                          <w:top w:val="single" w:sz="4" w:space="0" w:color="669999"/>
                          <w:left w:val="single" w:sz="4" w:space="0" w:color="669999"/>
                          <w:bottom w:val="single" w:sz="4" w:space="0" w:color="669999"/>
                        </w:tcBorders>
                        <w:shd w:val="clear" w:color="auto" w:fill="auto"/>
                      </w:tcPr>
                      <w:p w14:paraId="147F478A" w14:textId="77777777" w:rsidR="00C70033" w:rsidRPr="00176CF7" w:rsidRDefault="00C70033">
                        <w:pPr>
                          <w:pStyle w:val="Slog2"/>
                          <w:rPr>
                            <w:sz w:val="18"/>
                            <w:szCs w:val="18"/>
                          </w:rPr>
                        </w:pPr>
                        <w:r w:rsidRPr="00176CF7">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1E844F5" w14:textId="77777777" w:rsidR="00C70033" w:rsidRPr="00176CF7" w:rsidRDefault="00C70033">
                        <w:pPr>
                          <w:rPr>
                            <w:rFonts w:ascii="Tahoma" w:hAnsi="Tahoma" w:cs="Tahoma"/>
                            <w:sz w:val="18"/>
                            <w:szCs w:val="18"/>
                          </w:rPr>
                        </w:pPr>
                        <w:r w:rsidRPr="00176CF7">
                          <w:rPr>
                            <w:rFonts w:ascii="Tahoma" w:hAnsi="Tahoma" w:cs="Tahoma"/>
                            <w:bCs/>
                            <w:sz w:val="18"/>
                            <w:szCs w:val="18"/>
                            <w:lang w:val="sl-SI"/>
                          </w:rPr>
                          <w:t>RD brezplačno na internetnem naslovu:</w:t>
                        </w:r>
                      </w:p>
                      <w:p w14:paraId="76AA644F" w14:textId="77777777" w:rsidR="00C613DF" w:rsidRPr="00176CF7" w:rsidRDefault="00C613DF" w:rsidP="00C613DF">
                        <w:pPr>
                          <w:rPr>
                            <w:rFonts w:ascii="Tahoma" w:hAnsi="Tahoma" w:cs="Tahoma"/>
                            <w:bCs/>
                            <w:sz w:val="18"/>
                            <w:szCs w:val="18"/>
                            <w:lang w:val="sl-SI"/>
                          </w:rPr>
                        </w:pPr>
                        <w:r w:rsidRPr="00176CF7">
                          <w:rPr>
                            <w:rFonts w:ascii="Tahoma" w:hAnsi="Tahoma" w:cs="Tahoma"/>
                            <w:bCs/>
                            <w:sz w:val="18"/>
                            <w:szCs w:val="18"/>
                            <w:lang w:val="sl-SI"/>
                          </w:rPr>
                          <w:t>- Portal javnih naročil (</w:t>
                        </w:r>
                        <w:hyperlink r:id="rId8" w:history="1">
                          <w:r w:rsidRPr="00176CF7">
                            <w:rPr>
                              <w:rFonts w:ascii="Tahoma" w:hAnsi="Tahoma" w:cs="Tahoma"/>
                              <w:bCs/>
                              <w:color w:val="0066CC"/>
                              <w:sz w:val="18"/>
                              <w:szCs w:val="18"/>
                              <w:u w:val="single"/>
                              <w:lang w:val="sl-SI"/>
                            </w:rPr>
                            <w:t>www.enarocanje.si</w:t>
                          </w:r>
                        </w:hyperlink>
                        <w:r w:rsidRPr="00176CF7">
                          <w:rPr>
                            <w:rFonts w:ascii="Tahoma" w:hAnsi="Tahoma" w:cs="Tahoma"/>
                            <w:bCs/>
                            <w:sz w:val="18"/>
                            <w:szCs w:val="18"/>
                            <w:lang w:val="sl-SI"/>
                          </w:rPr>
                          <w:t xml:space="preserve">) </w:t>
                        </w:r>
                      </w:p>
                      <w:p w14:paraId="01D72DE7" w14:textId="77777777" w:rsidR="00C70033" w:rsidRPr="00176CF7" w:rsidRDefault="00C613DF">
                        <w:pPr>
                          <w:rPr>
                            <w:rFonts w:ascii="Tahoma" w:hAnsi="Tahoma" w:cs="Tahoma"/>
                            <w:bCs/>
                            <w:sz w:val="18"/>
                            <w:szCs w:val="18"/>
                            <w:lang w:val="sl-SI"/>
                          </w:rPr>
                        </w:pPr>
                        <w:r w:rsidRPr="00176CF7">
                          <w:rPr>
                            <w:rFonts w:ascii="Tahoma" w:hAnsi="Tahoma" w:cs="Tahoma"/>
                            <w:bCs/>
                            <w:sz w:val="18"/>
                            <w:szCs w:val="18"/>
                            <w:lang w:val="sl-SI"/>
                          </w:rPr>
                          <w:t xml:space="preserve">-spletna stran naročnika (povezava: </w:t>
                        </w:r>
                        <w:hyperlink r:id="rId9" w:history="1">
                          <w:r w:rsidRPr="00176CF7">
                            <w:rPr>
                              <w:rFonts w:ascii="Tahoma" w:hAnsi="Tahoma" w:cs="Tahoma"/>
                              <w:bCs/>
                              <w:color w:val="0066CC"/>
                              <w:sz w:val="18"/>
                              <w:szCs w:val="18"/>
                              <w:u w:val="single"/>
                              <w:lang w:val="sl-SI"/>
                            </w:rPr>
                            <w:t>https://www.bolnisnica-go.si/jn</w:t>
                          </w:r>
                        </w:hyperlink>
                      </w:p>
                    </w:tc>
                  </w:tr>
                </w:tbl>
                <w:p w14:paraId="62CE32BE" w14:textId="77777777" w:rsidR="00C70033" w:rsidRPr="00176CF7" w:rsidRDefault="00C70033">
                  <w:pPr>
                    <w:pStyle w:val="Slog2"/>
                    <w:rPr>
                      <w:sz w:val="18"/>
                      <w:szCs w:val="18"/>
                    </w:rPr>
                  </w:pPr>
                  <w:r w:rsidRPr="00176CF7">
                    <w:rPr>
                      <w:sz w:val="18"/>
                      <w:szCs w:val="18"/>
                    </w:rPr>
                    <w:t>3.3. Način in čas vlaganja zahtev za dodatna pojasnila RD</w:t>
                  </w:r>
                </w:p>
                <w:tbl>
                  <w:tblPr>
                    <w:tblW w:w="4950" w:type="pct"/>
                    <w:tblLayout w:type="fixed"/>
                    <w:tblLook w:val="0000" w:firstRow="0" w:lastRow="0" w:firstColumn="0" w:lastColumn="0" w:noHBand="0" w:noVBand="0"/>
                  </w:tblPr>
                  <w:tblGrid>
                    <w:gridCol w:w="8102"/>
                  </w:tblGrid>
                  <w:tr w:rsidR="00C70033" w:rsidRPr="00176CF7" w14:paraId="721758AF"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1B7D931E" w14:textId="70A2F927" w:rsidR="00C70033" w:rsidRPr="00EC627F" w:rsidRDefault="00C70033">
                        <w:pPr>
                          <w:keepNext/>
                          <w:spacing w:before="240" w:after="60"/>
                          <w:rPr>
                            <w:rFonts w:ascii="Tahoma" w:hAnsi="Tahoma" w:cs="Tahoma"/>
                            <w:b/>
                            <w:bCs/>
                            <w:sz w:val="18"/>
                            <w:szCs w:val="18"/>
                          </w:rPr>
                        </w:pPr>
                        <w:r w:rsidRPr="00176CF7">
                          <w:rPr>
                            <w:rFonts w:ascii="Tahoma" w:hAnsi="Tahoma" w:cs="Tahoma"/>
                            <w:bCs/>
                            <w:sz w:val="18"/>
                            <w:szCs w:val="18"/>
                            <w:lang w:val="sl-SI"/>
                          </w:rPr>
                          <w:t xml:space="preserve">Ponudniki lahko zastavljajo vprašanja preko Portala javnih naročil </w:t>
                        </w:r>
                        <w:r w:rsidRPr="00176CF7">
                          <w:rPr>
                            <w:rFonts w:ascii="Tahoma" w:hAnsi="Tahoma" w:cs="Tahoma"/>
                            <w:b/>
                            <w:sz w:val="18"/>
                            <w:szCs w:val="18"/>
                            <w:lang w:val="sl-SI"/>
                          </w:rPr>
                          <w:t>www.enarocanje.si</w:t>
                        </w:r>
                        <w:r w:rsidRPr="00176CF7">
                          <w:rPr>
                            <w:rFonts w:ascii="Tahoma" w:hAnsi="Tahoma" w:cs="Tahoma"/>
                            <w:bCs/>
                            <w:sz w:val="18"/>
                            <w:szCs w:val="18"/>
                            <w:lang w:val="sl-SI"/>
                          </w:rPr>
                          <w:t xml:space="preserve"> pri objavi predmetnega javnega naročila in sicer </w:t>
                        </w:r>
                        <w:r w:rsidRPr="00176CF7">
                          <w:rPr>
                            <w:rFonts w:ascii="Tahoma" w:hAnsi="Tahoma" w:cs="Tahoma"/>
                            <w:b/>
                            <w:bCs/>
                            <w:sz w:val="18"/>
                            <w:szCs w:val="18"/>
                            <w:lang w:val="sl-SI"/>
                          </w:rPr>
                          <w:t xml:space="preserve">do </w:t>
                        </w:r>
                        <w:r w:rsidR="006D1A4E" w:rsidRPr="00176CF7">
                          <w:rPr>
                            <w:rFonts w:ascii="Tahoma" w:hAnsi="Tahoma" w:cs="Tahoma"/>
                            <w:sz w:val="18"/>
                            <w:szCs w:val="18"/>
                            <w:lang w:val="sl-SI" w:eastAsia="en-US"/>
                          </w:rPr>
                          <w:t xml:space="preserve"> </w:t>
                        </w:r>
                        <w:r w:rsidR="00E12256">
                          <w:rPr>
                            <w:rFonts w:ascii="Tahoma" w:hAnsi="Tahoma" w:cs="Tahoma"/>
                            <w:b/>
                            <w:bCs/>
                            <w:sz w:val="18"/>
                            <w:szCs w:val="18"/>
                            <w:lang w:val="sl-SI" w:eastAsia="en-US"/>
                          </w:rPr>
                          <w:t>__.__</w:t>
                        </w:r>
                        <w:r w:rsidR="00D17600" w:rsidRPr="00EC627F">
                          <w:rPr>
                            <w:rFonts w:ascii="Tahoma" w:hAnsi="Tahoma" w:cs="Tahoma"/>
                            <w:b/>
                            <w:bCs/>
                            <w:sz w:val="18"/>
                            <w:szCs w:val="18"/>
                            <w:lang w:val="sl-SI"/>
                          </w:rPr>
                          <w:t xml:space="preserve">.2024 </w:t>
                        </w:r>
                        <w:r w:rsidR="005457AA" w:rsidRPr="00EC627F">
                          <w:rPr>
                            <w:rFonts w:ascii="Tahoma" w:hAnsi="Tahoma" w:cs="Tahoma"/>
                            <w:b/>
                            <w:bCs/>
                            <w:color w:val="auto"/>
                            <w:sz w:val="18"/>
                            <w:szCs w:val="18"/>
                            <w:lang w:val="sl-SI"/>
                          </w:rPr>
                          <w:t>do 12:00 ure</w:t>
                        </w:r>
                        <w:r w:rsidR="00D71669" w:rsidRPr="00EC627F">
                          <w:rPr>
                            <w:rFonts w:ascii="Tahoma" w:hAnsi="Tahoma" w:cs="Tahoma"/>
                            <w:b/>
                            <w:bCs/>
                            <w:color w:val="auto"/>
                            <w:sz w:val="18"/>
                            <w:szCs w:val="18"/>
                            <w:lang w:val="sl-SI"/>
                          </w:rPr>
                          <w:t>.</w:t>
                        </w:r>
                      </w:p>
                      <w:p w14:paraId="3B81B58C" w14:textId="77777777" w:rsidR="00C70033" w:rsidRPr="00176CF7" w:rsidRDefault="00C70033">
                        <w:pPr>
                          <w:keepNext/>
                          <w:spacing w:before="240" w:after="60"/>
                          <w:rPr>
                            <w:rFonts w:ascii="Tahoma" w:hAnsi="Tahoma" w:cs="Tahoma"/>
                            <w:sz w:val="18"/>
                            <w:szCs w:val="18"/>
                          </w:rPr>
                        </w:pPr>
                        <w:r w:rsidRPr="00176CF7">
                          <w:rPr>
                            <w:rFonts w:ascii="Tahoma" w:hAnsi="Tahoma" w:cs="Tahoma"/>
                            <w:bCs/>
                            <w:sz w:val="18"/>
                            <w:szCs w:val="18"/>
                            <w:lang w:val="sl-SI"/>
                          </w:rPr>
                          <w:t>Naročnik se ne zavezuje, da bo odgovarjal na vprašanja, ki ne bodo zastavljena na zgornji način.</w:t>
                        </w:r>
                      </w:p>
                      <w:p w14:paraId="7A1E98EB" w14:textId="13A5B50A" w:rsidR="00C70033" w:rsidRPr="00176CF7" w:rsidRDefault="00C70033">
                        <w:pPr>
                          <w:keepNext/>
                          <w:spacing w:before="240" w:after="60"/>
                          <w:rPr>
                            <w:rFonts w:ascii="Tahoma" w:hAnsi="Tahoma" w:cs="Tahoma"/>
                            <w:sz w:val="18"/>
                            <w:szCs w:val="18"/>
                          </w:rPr>
                        </w:pPr>
                        <w:r w:rsidRPr="00176CF7">
                          <w:rPr>
                            <w:rFonts w:ascii="Tahoma" w:hAnsi="Tahoma" w:cs="Tahoma"/>
                            <w:bCs/>
                            <w:sz w:val="18"/>
                            <w:szCs w:val="18"/>
                            <w:lang w:val="sl-SI"/>
                          </w:rPr>
                          <w:t xml:space="preserve">Naročnik bo na zahteve za dodatna pojasnila RD odgovoril najkasneje v zakonsko določenem roku, to je  </w:t>
                        </w:r>
                        <w:r w:rsidRPr="00176CF7">
                          <w:rPr>
                            <w:rFonts w:ascii="Tahoma" w:hAnsi="Tahoma" w:cs="Tahoma"/>
                            <w:b/>
                            <w:bCs/>
                            <w:sz w:val="18"/>
                            <w:szCs w:val="18"/>
                            <w:lang w:val="sl-SI"/>
                          </w:rPr>
                          <w:t>do</w:t>
                        </w:r>
                        <w:r w:rsidRPr="00EC627F">
                          <w:rPr>
                            <w:rFonts w:ascii="Tahoma" w:hAnsi="Tahoma" w:cs="Tahoma"/>
                            <w:b/>
                            <w:bCs/>
                            <w:sz w:val="18"/>
                            <w:szCs w:val="18"/>
                            <w:lang w:val="sl-SI"/>
                          </w:rPr>
                          <w:t xml:space="preserve"> </w:t>
                        </w:r>
                        <w:r w:rsidR="00E12256">
                          <w:rPr>
                            <w:rFonts w:ascii="Tahoma" w:hAnsi="Tahoma" w:cs="Tahoma"/>
                            <w:b/>
                            <w:bCs/>
                            <w:sz w:val="18"/>
                            <w:szCs w:val="18"/>
                            <w:lang w:val="sl-SI" w:eastAsia="en-US"/>
                          </w:rPr>
                          <w:t>__</w:t>
                        </w:r>
                        <w:r w:rsidR="006D1A4E" w:rsidRPr="00EC627F">
                          <w:rPr>
                            <w:rFonts w:ascii="Tahoma" w:hAnsi="Tahoma" w:cs="Tahoma"/>
                            <w:b/>
                            <w:bCs/>
                            <w:sz w:val="18"/>
                            <w:szCs w:val="18"/>
                            <w:lang w:val="sl-SI" w:eastAsia="en-US"/>
                          </w:rPr>
                          <w:t>.</w:t>
                        </w:r>
                        <w:r w:rsidR="00E12256">
                          <w:rPr>
                            <w:rFonts w:ascii="Tahoma" w:hAnsi="Tahoma" w:cs="Tahoma"/>
                            <w:b/>
                            <w:bCs/>
                            <w:sz w:val="18"/>
                            <w:szCs w:val="18"/>
                            <w:lang w:val="sl-SI" w:eastAsia="en-US"/>
                          </w:rPr>
                          <w:t>__</w:t>
                        </w:r>
                        <w:r w:rsidR="006D1A4E" w:rsidRPr="00EC627F">
                          <w:rPr>
                            <w:rFonts w:ascii="Tahoma" w:hAnsi="Tahoma" w:cs="Tahoma"/>
                            <w:b/>
                            <w:bCs/>
                            <w:sz w:val="18"/>
                            <w:szCs w:val="18"/>
                            <w:lang w:val="sl-SI"/>
                          </w:rPr>
                          <w:t xml:space="preserve">.2024 </w:t>
                        </w:r>
                        <w:r w:rsidR="005457AA" w:rsidRPr="00EC627F">
                          <w:rPr>
                            <w:rFonts w:ascii="Tahoma" w:hAnsi="Tahoma" w:cs="Tahoma"/>
                            <w:b/>
                            <w:bCs/>
                            <w:sz w:val="18"/>
                            <w:szCs w:val="18"/>
                            <w:lang w:val="sl-SI"/>
                          </w:rPr>
                          <w:t>do</w:t>
                        </w:r>
                        <w:r w:rsidR="005457AA" w:rsidRPr="00176CF7">
                          <w:rPr>
                            <w:rFonts w:ascii="Tahoma" w:hAnsi="Tahoma" w:cs="Tahoma"/>
                            <w:b/>
                            <w:bCs/>
                            <w:sz w:val="18"/>
                            <w:szCs w:val="18"/>
                            <w:lang w:val="sl-SI"/>
                          </w:rPr>
                          <w:t xml:space="preserve"> 14:00 ure</w:t>
                        </w:r>
                        <w:r w:rsidR="00D71669" w:rsidRPr="00176CF7">
                          <w:rPr>
                            <w:rFonts w:ascii="Tahoma" w:hAnsi="Tahoma" w:cs="Tahoma"/>
                            <w:b/>
                            <w:bCs/>
                            <w:sz w:val="18"/>
                            <w:szCs w:val="18"/>
                            <w:lang w:val="sl-SI"/>
                          </w:rPr>
                          <w:t xml:space="preserve"> </w:t>
                        </w:r>
                        <w:r w:rsidRPr="00176CF7">
                          <w:rPr>
                            <w:rFonts w:ascii="Tahoma" w:hAnsi="Tahoma" w:cs="Tahoma"/>
                            <w:bCs/>
                            <w:sz w:val="18"/>
                            <w:szCs w:val="18"/>
                            <w:lang w:val="sl-SI"/>
                          </w:rPr>
                          <w:t xml:space="preserve">preko Portala javnih naročil </w:t>
                        </w:r>
                        <w:r w:rsidRPr="00176CF7">
                          <w:rPr>
                            <w:rFonts w:ascii="Tahoma" w:hAnsi="Tahoma" w:cs="Tahoma"/>
                            <w:b/>
                            <w:sz w:val="18"/>
                            <w:szCs w:val="18"/>
                            <w:lang w:val="sl-SI"/>
                          </w:rPr>
                          <w:t>www.enarocanje.si</w:t>
                        </w:r>
                        <w:r w:rsidRPr="00176CF7">
                          <w:rPr>
                            <w:rFonts w:ascii="Tahoma" w:hAnsi="Tahoma" w:cs="Tahoma"/>
                            <w:bCs/>
                            <w:sz w:val="18"/>
                            <w:szCs w:val="18"/>
                            <w:lang w:val="sl-SI"/>
                          </w:rPr>
                          <w:t xml:space="preserve"> pri objavi predmetnega javnega naročila.</w:t>
                        </w:r>
                      </w:p>
                      <w:p w14:paraId="02DD6024" w14:textId="77777777" w:rsidR="00C70033" w:rsidRPr="00176CF7" w:rsidRDefault="00C70033">
                        <w:pPr>
                          <w:keepNext/>
                          <w:spacing w:before="240" w:after="60"/>
                          <w:rPr>
                            <w:rFonts w:ascii="Tahoma" w:hAnsi="Tahoma" w:cs="Tahoma"/>
                            <w:sz w:val="18"/>
                            <w:szCs w:val="18"/>
                          </w:rPr>
                        </w:pPr>
                        <w:r w:rsidRPr="00176CF7">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01BE06CB" w14:textId="77777777" w:rsidR="00C70033" w:rsidRPr="00176CF7" w:rsidRDefault="00C70033">
                        <w:pPr>
                          <w:keepNext/>
                          <w:spacing w:before="240" w:after="60"/>
                          <w:rPr>
                            <w:rFonts w:ascii="Tahoma" w:hAnsi="Tahoma" w:cs="Tahoma"/>
                            <w:sz w:val="18"/>
                            <w:szCs w:val="18"/>
                          </w:rPr>
                        </w:pPr>
                        <w:r w:rsidRPr="00176CF7">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04B23898" w14:textId="77777777" w:rsidR="00C70033" w:rsidRPr="00176CF7" w:rsidRDefault="00C70033">
                  <w:pPr>
                    <w:pStyle w:val="Slog2"/>
                    <w:rPr>
                      <w:sz w:val="18"/>
                      <w:szCs w:val="18"/>
                    </w:rPr>
                  </w:pPr>
                </w:p>
              </w:tc>
            </w:tr>
            <w:tr w:rsidR="00C70033" w:rsidRPr="00176CF7" w14:paraId="0B5C09DB"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71F0051" w14:textId="77777777" w:rsidR="00C70033" w:rsidRPr="00176CF7" w:rsidRDefault="00C70033">
                  <w:pPr>
                    <w:pStyle w:val="Slog2"/>
                    <w:rPr>
                      <w:sz w:val="18"/>
                      <w:szCs w:val="18"/>
                    </w:rPr>
                  </w:pPr>
                  <w:r w:rsidRPr="00176CF7">
                    <w:rPr>
                      <w:sz w:val="18"/>
                      <w:szCs w:val="18"/>
                    </w:rPr>
                    <w:t>3.4. Dokumentacija za ponudbo</w:t>
                  </w:r>
                </w:p>
              </w:tc>
            </w:tr>
            <w:tr w:rsidR="00C70033" w:rsidRPr="00176CF7" w14:paraId="0560E3DC"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4F2D5A5" w14:textId="77777777" w:rsidR="00C70033" w:rsidRPr="00176CF7" w:rsidRDefault="00C70033">
                  <w:pPr>
                    <w:snapToGrid w:val="0"/>
                    <w:rPr>
                      <w:rFonts w:ascii="Tahoma" w:hAnsi="Tahoma" w:cs="Tahoma"/>
                      <w:bCs/>
                      <w:kern w:val="2"/>
                      <w:sz w:val="18"/>
                      <w:szCs w:val="18"/>
                      <w:lang w:val="sl-SI"/>
                    </w:rPr>
                  </w:pPr>
                </w:p>
                <w:p w14:paraId="52FB18E5" w14:textId="77777777" w:rsidR="00672678" w:rsidRPr="00176CF7" w:rsidRDefault="00672678"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Izpolnjen, podpisan in žigosan obrazec ESPD (za vsak gospodarski subjekt, ki bo vključen v izvedbo javnega naročila);</w:t>
                  </w:r>
                  <w:r w:rsidRPr="00176CF7">
                    <w:rPr>
                      <w:rFonts w:ascii="Tahoma" w:hAnsi="Tahoma" w:cs="Tahoma"/>
                      <w:b/>
                      <w:bCs/>
                      <w:sz w:val="18"/>
                      <w:szCs w:val="18"/>
                      <w:lang w:val="sl-SI"/>
                    </w:rPr>
                    <w:t xml:space="preserve"> (preko sistema eJN skeniranega v pdf. Obliki predloži v razdelek »ESPD«);</w:t>
                  </w:r>
                </w:p>
                <w:p w14:paraId="05F6EFFF" w14:textId="77777777" w:rsidR="0014018E" w:rsidRPr="00176CF7" w:rsidRDefault="0014018E" w:rsidP="0014018E">
                  <w:pPr>
                    <w:ind w:left="720"/>
                    <w:rPr>
                      <w:rFonts w:ascii="Tahoma" w:hAnsi="Tahoma" w:cs="Tahoma"/>
                      <w:bCs/>
                      <w:sz w:val="18"/>
                      <w:szCs w:val="18"/>
                      <w:lang w:val="sl-SI"/>
                    </w:rPr>
                  </w:pPr>
                </w:p>
                <w:p w14:paraId="6D61C534" w14:textId="77777777" w:rsidR="0034363E" w:rsidRPr="00176CF7" w:rsidRDefault="0034363E"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lastRenderedPageBreak/>
                    <w:t>Izpolnjen, podpisan in žigosan obrazec Pogodba; (</w:t>
                  </w:r>
                  <w:r w:rsidRPr="00176CF7">
                    <w:rPr>
                      <w:rFonts w:ascii="Tahoma" w:hAnsi="Tahoma" w:cs="Tahoma"/>
                      <w:b/>
                      <w:sz w:val="18"/>
                      <w:szCs w:val="18"/>
                      <w:lang w:val="sl-SI"/>
                    </w:rPr>
                    <w:t xml:space="preserve">preko sistema eJN skeniranega v pdf. </w:t>
                  </w:r>
                  <w:r w:rsidR="004A2148" w:rsidRPr="00176CF7">
                    <w:rPr>
                      <w:rFonts w:ascii="Tahoma" w:hAnsi="Tahoma" w:cs="Tahoma"/>
                      <w:b/>
                      <w:sz w:val="18"/>
                      <w:szCs w:val="18"/>
                      <w:lang w:val="sl-SI"/>
                    </w:rPr>
                    <w:t>o</w:t>
                  </w:r>
                  <w:r w:rsidRPr="00176CF7">
                    <w:rPr>
                      <w:rFonts w:ascii="Tahoma" w:hAnsi="Tahoma" w:cs="Tahoma"/>
                      <w:b/>
                      <w:sz w:val="18"/>
                      <w:szCs w:val="18"/>
                      <w:lang w:val="sl-SI"/>
                    </w:rPr>
                    <w:t>bliki predloži v razdelek »Druge priloge«</w:t>
                  </w:r>
                  <w:r w:rsidRPr="00176CF7">
                    <w:rPr>
                      <w:rFonts w:ascii="Tahoma" w:hAnsi="Tahoma" w:cs="Tahoma"/>
                      <w:bCs/>
                      <w:sz w:val="18"/>
                      <w:szCs w:val="18"/>
                      <w:lang w:val="sl-SI"/>
                    </w:rPr>
                    <w:t>);</w:t>
                  </w:r>
                </w:p>
                <w:p w14:paraId="5AD7453D" w14:textId="77777777" w:rsidR="0014018E" w:rsidRPr="00176CF7" w:rsidRDefault="0014018E" w:rsidP="0014018E">
                  <w:pPr>
                    <w:rPr>
                      <w:rFonts w:ascii="Tahoma" w:hAnsi="Tahoma" w:cs="Tahoma"/>
                      <w:bCs/>
                      <w:sz w:val="18"/>
                      <w:szCs w:val="18"/>
                      <w:lang w:val="sl-SI"/>
                    </w:rPr>
                  </w:pPr>
                </w:p>
                <w:p w14:paraId="0F881DFD" w14:textId="77777777" w:rsidR="0034363E" w:rsidRPr="00176CF7" w:rsidRDefault="0034363E"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 xml:space="preserve">Izpolnjen, podpisan in žigosan obrazec Vzdrževalna pogodba; </w:t>
                  </w:r>
                  <w:r w:rsidRPr="00176CF7">
                    <w:rPr>
                      <w:rFonts w:ascii="Tahoma" w:hAnsi="Tahoma" w:cs="Tahoma"/>
                      <w:b/>
                      <w:sz w:val="18"/>
                      <w:szCs w:val="18"/>
                      <w:lang w:val="sl-SI"/>
                    </w:rPr>
                    <w:t>(preko sistema eJN skeniranega v pdf. Obliki predloži v razdelek »Druge priloge«</w:t>
                  </w:r>
                  <w:r w:rsidRPr="00176CF7">
                    <w:rPr>
                      <w:rFonts w:ascii="Tahoma" w:hAnsi="Tahoma" w:cs="Tahoma"/>
                      <w:bCs/>
                      <w:sz w:val="18"/>
                      <w:szCs w:val="18"/>
                      <w:lang w:val="sl-SI"/>
                    </w:rPr>
                    <w:t>);</w:t>
                  </w:r>
                </w:p>
                <w:p w14:paraId="73F32ACE" w14:textId="77777777" w:rsidR="0014018E" w:rsidRPr="00176CF7" w:rsidRDefault="0014018E" w:rsidP="0014018E">
                  <w:pPr>
                    <w:rPr>
                      <w:rFonts w:ascii="Tahoma" w:hAnsi="Tahoma" w:cs="Tahoma"/>
                      <w:bCs/>
                      <w:sz w:val="18"/>
                      <w:szCs w:val="18"/>
                      <w:lang w:val="sl-SI"/>
                    </w:rPr>
                  </w:pPr>
                </w:p>
                <w:p w14:paraId="52BE0E01" w14:textId="77777777" w:rsidR="0034363E" w:rsidRPr="00176CF7" w:rsidRDefault="0034363E"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Izpolnjen, podpisan in žigosan obrazec Specifikacije; (</w:t>
                  </w:r>
                  <w:r w:rsidRPr="00176CF7">
                    <w:rPr>
                      <w:rFonts w:ascii="Tahoma" w:hAnsi="Tahoma" w:cs="Tahoma"/>
                      <w:b/>
                      <w:sz w:val="18"/>
                      <w:szCs w:val="18"/>
                      <w:lang w:val="sl-SI"/>
                    </w:rPr>
                    <w:t>preko sistema eJN skeniranega v pdf. Obliki predloži v razdelek »Druge priloge«</w:t>
                  </w:r>
                  <w:r w:rsidRPr="00176CF7">
                    <w:rPr>
                      <w:rFonts w:ascii="Tahoma" w:hAnsi="Tahoma" w:cs="Tahoma"/>
                      <w:bCs/>
                      <w:sz w:val="18"/>
                      <w:szCs w:val="18"/>
                      <w:lang w:val="sl-SI"/>
                    </w:rPr>
                    <w:t>);</w:t>
                  </w:r>
                </w:p>
                <w:p w14:paraId="602C2F3A" w14:textId="77777777" w:rsidR="0014018E" w:rsidRPr="00176CF7" w:rsidRDefault="0014018E" w:rsidP="0014018E">
                  <w:pPr>
                    <w:rPr>
                      <w:rFonts w:ascii="Tahoma" w:hAnsi="Tahoma" w:cs="Tahoma"/>
                      <w:bCs/>
                      <w:sz w:val="18"/>
                      <w:szCs w:val="18"/>
                      <w:lang w:val="sl-SI"/>
                    </w:rPr>
                  </w:pPr>
                </w:p>
                <w:p w14:paraId="1A1CAF5F" w14:textId="77777777" w:rsidR="0034363E" w:rsidRPr="00176CF7" w:rsidRDefault="0034363E"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Izpolnjen, podpisan in žigosan obrazec obrazec Izjava/podatki o udeležbi fizičnih in pravnih oseb v lastništvu ponudnika; (</w:t>
                  </w:r>
                  <w:r w:rsidRPr="00176CF7">
                    <w:rPr>
                      <w:rFonts w:ascii="Tahoma" w:hAnsi="Tahoma" w:cs="Tahoma"/>
                      <w:b/>
                      <w:sz w:val="18"/>
                      <w:szCs w:val="18"/>
                      <w:lang w:val="sl-SI"/>
                    </w:rPr>
                    <w:t>preko sistema eJN skeniranega v pdf. Obliki predloži v razdelek »Druge priloge«</w:t>
                  </w:r>
                  <w:r w:rsidRPr="00176CF7">
                    <w:rPr>
                      <w:rFonts w:ascii="Tahoma" w:hAnsi="Tahoma" w:cs="Tahoma"/>
                      <w:bCs/>
                      <w:sz w:val="18"/>
                      <w:szCs w:val="18"/>
                      <w:lang w:val="sl-SI"/>
                    </w:rPr>
                    <w:t>);</w:t>
                  </w:r>
                </w:p>
                <w:p w14:paraId="5980872F" w14:textId="77777777" w:rsidR="0014018E" w:rsidRPr="00176CF7" w:rsidRDefault="0014018E" w:rsidP="0014018E">
                  <w:pPr>
                    <w:rPr>
                      <w:rFonts w:ascii="Tahoma" w:hAnsi="Tahoma" w:cs="Tahoma"/>
                      <w:bCs/>
                      <w:sz w:val="18"/>
                      <w:szCs w:val="18"/>
                      <w:lang w:val="sl-SI"/>
                    </w:rPr>
                  </w:pPr>
                </w:p>
                <w:p w14:paraId="32CEEE57" w14:textId="77777777" w:rsidR="000B1569" w:rsidRPr="00176CF7" w:rsidRDefault="000B1569"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 xml:space="preserve">Izpolnjen, podpisan in žigosan obrazec Izjava o odsotnosti osebnih povezav; </w:t>
                  </w:r>
                  <w:r w:rsidRPr="00176CF7">
                    <w:rPr>
                      <w:rFonts w:ascii="Tahoma" w:hAnsi="Tahoma" w:cs="Tahoma"/>
                      <w:b/>
                      <w:sz w:val="18"/>
                      <w:szCs w:val="18"/>
                      <w:lang w:val="sl-SI"/>
                    </w:rPr>
                    <w:t>(preko sistema eJN skeniranega v pdf. Obliki predloži v razdelek »Druge priloge«</w:t>
                  </w:r>
                  <w:r w:rsidRPr="00176CF7">
                    <w:rPr>
                      <w:rFonts w:ascii="Tahoma" w:hAnsi="Tahoma" w:cs="Tahoma"/>
                      <w:bCs/>
                      <w:sz w:val="18"/>
                      <w:szCs w:val="18"/>
                      <w:lang w:val="sl-SI"/>
                    </w:rPr>
                    <w:t>);</w:t>
                  </w:r>
                </w:p>
                <w:p w14:paraId="479A5865" w14:textId="77777777" w:rsidR="000B1569" w:rsidRPr="00176CF7" w:rsidRDefault="000B1569" w:rsidP="000B1569">
                  <w:pPr>
                    <w:rPr>
                      <w:rFonts w:ascii="Tahoma" w:hAnsi="Tahoma" w:cs="Tahoma"/>
                      <w:bCs/>
                      <w:sz w:val="18"/>
                      <w:szCs w:val="18"/>
                      <w:lang w:val="sl-SI"/>
                    </w:rPr>
                  </w:pPr>
                </w:p>
                <w:p w14:paraId="073DFDE6" w14:textId="77777777" w:rsidR="0034363E" w:rsidRPr="00176CF7" w:rsidRDefault="0034363E"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Izpolnjen, podpisan in žigosan obrazec Predračun; (</w:t>
                  </w:r>
                  <w:r w:rsidRPr="00176CF7">
                    <w:rPr>
                      <w:rFonts w:ascii="Tahoma" w:hAnsi="Tahoma" w:cs="Tahoma"/>
                      <w:b/>
                      <w:sz w:val="18"/>
                      <w:szCs w:val="18"/>
                      <w:lang w:val="sl-SI"/>
                    </w:rPr>
                    <w:t>preko sistema eJN skeniranega v pdf. Obliki predloži v razdelek »Druge priloge«</w:t>
                  </w:r>
                  <w:r w:rsidRPr="00176CF7">
                    <w:rPr>
                      <w:rFonts w:ascii="Tahoma" w:hAnsi="Tahoma" w:cs="Tahoma"/>
                      <w:bCs/>
                      <w:sz w:val="18"/>
                      <w:szCs w:val="18"/>
                      <w:lang w:val="sl-SI"/>
                    </w:rPr>
                    <w:t>);</w:t>
                  </w:r>
                </w:p>
                <w:p w14:paraId="704226E9" w14:textId="77777777" w:rsidR="0014018E" w:rsidRPr="00176CF7" w:rsidRDefault="0014018E" w:rsidP="0014018E">
                  <w:pPr>
                    <w:rPr>
                      <w:rFonts w:ascii="Tahoma" w:hAnsi="Tahoma" w:cs="Tahoma"/>
                      <w:bCs/>
                      <w:sz w:val="18"/>
                      <w:szCs w:val="18"/>
                      <w:lang w:val="sl-SI"/>
                    </w:rPr>
                  </w:pPr>
                </w:p>
                <w:p w14:paraId="34DBA7FD" w14:textId="77777777" w:rsidR="0034363E" w:rsidRPr="00176CF7" w:rsidRDefault="0034363E"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Izpolnjen, podpisan in žigosan obrazec Rekapitulacija predračuna; (</w:t>
                  </w:r>
                  <w:r w:rsidRPr="00176CF7">
                    <w:rPr>
                      <w:rFonts w:ascii="Tahoma" w:hAnsi="Tahoma" w:cs="Tahoma"/>
                      <w:b/>
                      <w:sz w:val="18"/>
                      <w:szCs w:val="18"/>
                      <w:lang w:val="sl-SI"/>
                    </w:rPr>
                    <w:t>preko sistema eJN skeniranega v pdf. Obliki predloži v razdelek »Predračun«</w:t>
                  </w:r>
                  <w:r w:rsidRPr="00176CF7">
                    <w:rPr>
                      <w:rFonts w:ascii="Tahoma" w:hAnsi="Tahoma" w:cs="Tahoma"/>
                      <w:bCs/>
                      <w:sz w:val="18"/>
                      <w:szCs w:val="18"/>
                      <w:lang w:val="sl-SI"/>
                    </w:rPr>
                    <w:t>);</w:t>
                  </w:r>
                </w:p>
                <w:p w14:paraId="69C86BC0" w14:textId="77777777" w:rsidR="0014018E" w:rsidRPr="00176CF7" w:rsidRDefault="0014018E" w:rsidP="0014018E">
                  <w:pPr>
                    <w:rPr>
                      <w:rFonts w:ascii="Tahoma" w:hAnsi="Tahoma" w:cs="Tahoma"/>
                      <w:bCs/>
                      <w:sz w:val="18"/>
                      <w:szCs w:val="18"/>
                      <w:lang w:val="sl-SI"/>
                    </w:rPr>
                  </w:pPr>
                </w:p>
                <w:p w14:paraId="48DA9298" w14:textId="77777777" w:rsidR="0034363E" w:rsidRPr="00176CF7" w:rsidRDefault="000955D3"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Katalog/prospekt ponujene opreme iz katerega so razvidne specifikacije ponujene opreme</w:t>
                  </w:r>
                  <w:r w:rsidR="006D1A4E" w:rsidRPr="00176CF7">
                    <w:rPr>
                      <w:rFonts w:ascii="Tahoma" w:hAnsi="Tahoma" w:cs="Tahoma"/>
                      <w:bCs/>
                      <w:sz w:val="18"/>
                      <w:szCs w:val="18"/>
                      <w:lang w:val="sl-SI"/>
                    </w:rPr>
                    <w:t xml:space="preserve"> (zaželjeno)</w:t>
                  </w:r>
                  <w:r w:rsidR="0034363E" w:rsidRPr="00176CF7">
                    <w:rPr>
                      <w:rFonts w:ascii="Tahoma" w:hAnsi="Tahoma" w:cs="Tahoma"/>
                      <w:bCs/>
                      <w:sz w:val="18"/>
                      <w:szCs w:val="18"/>
                      <w:lang w:val="sl-SI"/>
                    </w:rPr>
                    <w:t>; (</w:t>
                  </w:r>
                  <w:r w:rsidR="0034363E" w:rsidRPr="00176CF7">
                    <w:rPr>
                      <w:rFonts w:ascii="Tahoma" w:hAnsi="Tahoma" w:cs="Tahoma"/>
                      <w:b/>
                      <w:sz w:val="18"/>
                      <w:szCs w:val="18"/>
                      <w:lang w:val="sl-SI"/>
                    </w:rPr>
                    <w:t>preko sistema eJN skeniranega v pdf. Obliki predloži v razdelek »Druge priloge«</w:t>
                  </w:r>
                  <w:r w:rsidR="0034363E" w:rsidRPr="00176CF7">
                    <w:rPr>
                      <w:rFonts w:ascii="Tahoma" w:hAnsi="Tahoma" w:cs="Tahoma"/>
                      <w:bCs/>
                      <w:sz w:val="18"/>
                      <w:szCs w:val="18"/>
                      <w:lang w:val="sl-SI"/>
                    </w:rPr>
                    <w:t>);</w:t>
                  </w:r>
                </w:p>
                <w:p w14:paraId="0436B600" w14:textId="77777777" w:rsidR="005F2973" w:rsidRPr="00176CF7" w:rsidRDefault="005F2973" w:rsidP="00672678">
                  <w:pPr>
                    <w:pStyle w:val="Odstavekseznama"/>
                    <w:rPr>
                      <w:rFonts w:ascii="Tahoma" w:hAnsi="Tahoma" w:cs="Tahoma"/>
                      <w:bCs/>
                      <w:sz w:val="18"/>
                      <w:szCs w:val="18"/>
                      <w:lang w:val="sl-SI"/>
                    </w:rPr>
                  </w:pPr>
                </w:p>
                <w:p w14:paraId="3C26BD29" w14:textId="77777777" w:rsidR="00CE45B1" w:rsidRPr="00C344D4" w:rsidRDefault="00CE45B1" w:rsidP="00C344D4">
                  <w:pPr>
                    <w:rPr>
                      <w:rFonts w:ascii="Tahoma" w:hAnsi="Tahoma" w:cs="Tahoma"/>
                      <w:bCs/>
                      <w:sz w:val="18"/>
                      <w:szCs w:val="18"/>
                    </w:rPr>
                  </w:pPr>
                </w:p>
                <w:p w14:paraId="2E3B833E" w14:textId="481C1014" w:rsidR="00CE45B1" w:rsidRPr="009B5667" w:rsidRDefault="00CE45B1" w:rsidP="00A3012C">
                  <w:pPr>
                    <w:numPr>
                      <w:ilvl w:val="0"/>
                      <w:numId w:val="6"/>
                    </w:numPr>
                    <w:rPr>
                      <w:rFonts w:ascii="Tahoma" w:hAnsi="Tahoma" w:cs="Tahoma"/>
                      <w:b/>
                      <w:sz w:val="18"/>
                      <w:szCs w:val="18"/>
                    </w:rPr>
                  </w:pPr>
                  <w:r w:rsidRPr="002F725D">
                    <w:rPr>
                      <w:rFonts w:ascii="Tahoma" w:hAnsi="Tahoma" w:cs="Tahoma"/>
                      <w:bCs/>
                      <w:color w:val="auto"/>
                      <w:sz w:val="18"/>
                      <w:szCs w:val="18"/>
                    </w:rPr>
                    <w:t>Varnostni list kemikalij s potrdilom dobavitelja o primernosti izpusta odpadnih voda v kanalizacijo</w:t>
                  </w:r>
                  <w:r w:rsidRPr="002F725D">
                    <w:rPr>
                      <w:rFonts w:ascii="Tahoma" w:hAnsi="Tahoma" w:cs="Tahoma"/>
                      <w:b/>
                      <w:color w:val="auto"/>
                      <w:sz w:val="18"/>
                      <w:szCs w:val="18"/>
                    </w:rPr>
                    <w:t xml:space="preserve"> </w:t>
                  </w:r>
                  <w:r w:rsidR="009B5667" w:rsidRPr="00F14855">
                    <w:rPr>
                      <w:rFonts w:ascii="Tahoma" w:hAnsi="Tahoma" w:cs="Tahoma"/>
                      <w:b/>
                      <w:sz w:val="18"/>
                      <w:szCs w:val="18"/>
                      <w:lang w:val="sl-SI"/>
                    </w:rPr>
                    <w:t>(preko sistema eJN skeniranega v pdf. obliki predloži v razdelek »Druge priloge«);</w:t>
                  </w:r>
                </w:p>
                <w:p w14:paraId="506452B0" w14:textId="77777777" w:rsidR="00272A62" w:rsidRPr="00176CF7" w:rsidRDefault="00272A62" w:rsidP="00272A62">
                  <w:pPr>
                    <w:ind w:left="720"/>
                    <w:rPr>
                      <w:rFonts w:ascii="Tahoma" w:hAnsi="Tahoma" w:cs="Tahoma"/>
                      <w:bCs/>
                      <w:sz w:val="18"/>
                      <w:szCs w:val="18"/>
                    </w:rPr>
                  </w:pPr>
                </w:p>
                <w:p w14:paraId="33C50880" w14:textId="77777777" w:rsidR="006D1A4E" w:rsidRPr="00176CF7" w:rsidRDefault="006D1A4E" w:rsidP="00A3012C">
                  <w:pPr>
                    <w:numPr>
                      <w:ilvl w:val="0"/>
                      <w:numId w:val="6"/>
                    </w:numPr>
                    <w:suppressAutoHyphens w:val="0"/>
                    <w:rPr>
                      <w:rFonts w:ascii="Tahoma" w:hAnsi="Tahoma" w:cs="Tahoma"/>
                      <w:bCs/>
                      <w:sz w:val="18"/>
                      <w:szCs w:val="18"/>
                      <w:lang w:val="sl-SI" w:eastAsia="en-US"/>
                    </w:rPr>
                  </w:pPr>
                  <w:r w:rsidRPr="00176CF7">
                    <w:rPr>
                      <w:rFonts w:ascii="Tahoma" w:hAnsi="Tahoma" w:cs="Tahoma"/>
                      <w:bCs/>
                      <w:sz w:val="18"/>
                      <w:szCs w:val="18"/>
                      <w:lang w:val="sl-SI" w:eastAsia="en-US"/>
                    </w:rPr>
                    <w:t xml:space="preserve">izpisek iz kazenske evidence fizičnih oseb, ki ni starejši od 4-ih mesecev od poteka roka za oddajo ponudb </w:t>
                  </w:r>
                </w:p>
                <w:p w14:paraId="28E3D2D2" w14:textId="77777777" w:rsidR="006D1A4E" w:rsidRPr="00176CF7" w:rsidRDefault="006D1A4E" w:rsidP="006D1A4E">
                  <w:pPr>
                    <w:suppressAutoHyphens w:val="0"/>
                    <w:ind w:left="720"/>
                    <w:rPr>
                      <w:rFonts w:ascii="Tahoma" w:hAnsi="Tahoma" w:cs="Tahoma"/>
                      <w:bCs/>
                      <w:sz w:val="18"/>
                      <w:szCs w:val="18"/>
                      <w:lang w:val="sl-SI" w:eastAsia="en-US"/>
                    </w:rPr>
                  </w:pPr>
                  <w:r w:rsidRPr="00176CF7">
                    <w:rPr>
                      <w:rFonts w:ascii="Tahoma" w:hAnsi="Tahoma" w:cs="Tahoma"/>
                      <w:bCs/>
                      <w:sz w:val="18"/>
                      <w:szCs w:val="18"/>
                      <w:lang w:val="sl-SI" w:eastAsia="en-US"/>
                    </w:rPr>
                    <w:t>in</w:t>
                  </w:r>
                </w:p>
                <w:p w14:paraId="471B7E3B" w14:textId="77777777" w:rsidR="006D1A4E" w:rsidRPr="00176CF7" w:rsidRDefault="006D1A4E" w:rsidP="006D1A4E">
                  <w:pPr>
                    <w:suppressAutoHyphens w:val="0"/>
                    <w:ind w:left="720"/>
                    <w:rPr>
                      <w:rFonts w:ascii="Tahoma" w:hAnsi="Tahoma" w:cs="Tahoma"/>
                      <w:bCs/>
                      <w:sz w:val="18"/>
                      <w:szCs w:val="18"/>
                      <w:lang w:val="sl-SI" w:eastAsia="en-US"/>
                    </w:rPr>
                  </w:pPr>
                  <w:r w:rsidRPr="00176CF7">
                    <w:rPr>
                      <w:rFonts w:ascii="Tahoma" w:hAnsi="Tahoma" w:cs="Tahoma"/>
                      <w:bCs/>
                      <w:sz w:val="18"/>
                      <w:szCs w:val="18"/>
                      <w:lang w:val="sl-SI" w:eastAsia="en-US"/>
                    </w:rPr>
                    <w:t xml:space="preserve">izpisek iz kazenske evidence pravnih oseb, ki ni starejši od 4-ih mesecev od poteka roka za oddajo ponudb </w:t>
                  </w:r>
                </w:p>
                <w:p w14:paraId="04C68344" w14:textId="77777777" w:rsidR="006D1A4E" w:rsidRPr="00176CF7" w:rsidRDefault="006D1A4E" w:rsidP="006D1A4E">
                  <w:pPr>
                    <w:suppressAutoHyphens w:val="0"/>
                    <w:ind w:left="720"/>
                    <w:rPr>
                      <w:rFonts w:ascii="Tahoma" w:hAnsi="Tahoma" w:cs="Tahoma"/>
                      <w:bCs/>
                      <w:sz w:val="18"/>
                      <w:szCs w:val="18"/>
                      <w:lang w:val="sl-SI" w:eastAsia="en-US"/>
                    </w:rPr>
                  </w:pPr>
                  <w:r w:rsidRPr="00176CF7">
                    <w:rPr>
                      <w:rFonts w:ascii="Tahoma" w:hAnsi="Tahoma" w:cs="Tahoma"/>
                      <w:bCs/>
                      <w:sz w:val="18"/>
                      <w:szCs w:val="18"/>
                      <w:lang w:val="sl-SI" w:eastAsia="en-US"/>
                    </w:rPr>
                    <w:t>ALI</w:t>
                  </w:r>
                </w:p>
                <w:p w14:paraId="4EA67569" w14:textId="77777777" w:rsidR="006D1A4E" w:rsidRPr="00176CF7" w:rsidRDefault="006D1A4E" w:rsidP="006D1A4E">
                  <w:pPr>
                    <w:suppressAutoHyphens w:val="0"/>
                    <w:ind w:left="720"/>
                    <w:rPr>
                      <w:rFonts w:ascii="Tahoma" w:hAnsi="Tahoma" w:cs="Tahoma"/>
                      <w:bCs/>
                      <w:sz w:val="18"/>
                      <w:szCs w:val="18"/>
                      <w:lang w:val="sl-SI" w:eastAsia="en-US"/>
                    </w:rPr>
                  </w:pPr>
                  <w:r w:rsidRPr="00176CF7">
                    <w:rPr>
                      <w:rFonts w:ascii="Tahoma" w:hAnsi="Tahoma" w:cs="Tahoma"/>
                      <w:bCs/>
                      <w:sz w:val="18"/>
                      <w:szCs w:val="18"/>
                      <w:lang w:val="sl-SI" w:eastAsia="en-US"/>
                    </w:rPr>
                    <w:t xml:space="preserve">izpolnjen, podpisan in žigosan obrazec Zahtevek za podatke KE </w:t>
                  </w:r>
                </w:p>
                <w:p w14:paraId="62F30F57" w14:textId="77777777" w:rsidR="006D1A4E" w:rsidRPr="00176CF7" w:rsidRDefault="006D1A4E" w:rsidP="006D1A4E">
                  <w:pPr>
                    <w:suppressAutoHyphens w:val="0"/>
                    <w:ind w:left="720"/>
                    <w:rPr>
                      <w:rFonts w:ascii="Tahoma" w:hAnsi="Tahoma" w:cs="Tahoma"/>
                      <w:bCs/>
                      <w:sz w:val="18"/>
                      <w:szCs w:val="18"/>
                      <w:lang w:val="sl-SI" w:eastAsia="en-US"/>
                    </w:rPr>
                  </w:pPr>
                </w:p>
                <w:p w14:paraId="21A0606A" w14:textId="77777777" w:rsidR="006D1A4E" w:rsidRPr="00176CF7" w:rsidRDefault="006D1A4E" w:rsidP="006D1A4E">
                  <w:pPr>
                    <w:suppressAutoHyphens w:val="0"/>
                    <w:ind w:left="720"/>
                    <w:rPr>
                      <w:rFonts w:ascii="Tahoma" w:hAnsi="Tahoma" w:cs="Tahoma"/>
                      <w:bCs/>
                      <w:sz w:val="18"/>
                      <w:szCs w:val="18"/>
                      <w:lang w:val="sl-SI" w:eastAsia="en-US"/>
                    </w:rPr>
                  </w:pPr>
                  <w:r w:rsidRPr="00176CF7">
                    <w:rPr>
                      <w:rFonts w:ascii="Tahoma" w:hAnsi="Tahoma" w:cs="Tahoma"/>
                      <w:bCs/>
                      <w:sz w:val="18"/>
                      <w:szCs w:val="18"/>
                      <w:lang w:val="sl-SI" w:eastAsia="en-US"/>
                    </w:rPr>
                    <w:t xml:space="preserve">(za vsak gospodarski subjekt, ki bo vključen v izvedbo javnega naročila in za vse osebe, ki so     </w:t>
                  </w:r>
                </w:p>
                <w:p w14:paraId="209F73E3" w14:textId="77777777" w:rsidR="006D1A4E" w:rsidRPr="00176CF7" w:rsidRDefault="006D1A4E" w:rsidP="006D1A4E">
                  <w:pPr>
                    <w:suppressAutoHyphens w:val="0"/>
                    <w:ind w:left="720"/>
                    <w:rPr>
                      <w:rFonts w:ascii="Tahoma" w:hAnsi="Tahoma" w:cs="Tahoma"/>
                      <w:bCs/>
                      <w:sz w:val="18"/>
                      <w:szCs w:val="18"/>
                      <w:lang w:val="sl-SI" w:eastAsia="en-US"/>
                    </w:rPr>
                  </w:pPr>
                  <w:r w:rsidRPr="00176CF7">
                    <w:rPr>
                      <w:rFonts w:ascii="Tahoma" w:hAnsi="Tahoma" w:cs="Tahoma"/>
                      <w:bCs/>
                      <w:sz w:val="18"/>
                      <w:szCs w:val="18"/>
                      <w:lang w:val="sl-SI" w:eastAsia="en-US"/>
                    </w:rPr>
                    <w:t>članice upravnega, vodstvenega ali nadzornega organa tega gospodarskega subjekta ali ki imajo pooblastila za njegovo zastopanje ali odločanje ali nadzor v njem);</w:t>
                  </w:r>
                </w:p>
                <w:p w14:paraId="202D99D8" w14:textId="77777777" w:rsidR="006D1A4E" w:rsidRPr="00176CF7" w:rsidRDefault="006D1A4E" w:rsidP="006D1A4E">
                  <w:pPr>
                    <w:suppressAutoHyphens w:val="0"/>
                    <w:ind w:left="720"/>
                    <w:rPr>
                      <w:rFonts w:ascii="Tahoma" w:hAnsi="Tahoma" w:cs="Tahoma"/>
                      <w:b/>
                      <w:sz w:val="18"/>
                      <w:szCs w:val="18"/>
                      <w:lang w:val="sl-SI" w:eastAsia="en-US"/>
                    </w:rPr>
                  </w:pPr>
                  <w:r w:rsidRPr="00176CF7">
                    <w:rPr>
                      <w:rFonts w:ascii="Tahoma" w:hAnsi="Tahoma" w:cs="Tahoma"/>
                      <w:b/>
                      <w:sz w:val="18"/>
                      <w:szCs w:val="18"/>
                      <w:lang w:val="sl-SI" w:eastAsia="en-US"/>
                    </w:rPr>
                    <w:t>(preko sistema eJN skeniranega v pdf. obliki predloži v razdelek » Druge priloge«);</w:t>
                  </w:r>
                </w:p>
                <w:p w14:paraId="1073A6CC" w14:textId="77777777" w:rsidR="006D1A4E" w:rsidRPr="00176CF7" w:rsidRDefault="006D1A4E" w:rsidP="006D1A4E">
                  <w:pPr>
                    <w:suppressAutoHyphens w:val="0"/>
                    <w:ind w:left="720"/>
                    <w:rPr>
                      <w:rFonts w:ascii="Tahoma" w:hAnsi="Tahoma" w:cs="Tahoma"/>
                      <w:bCs/>
                      <w:sz w:val="18"/>
                      <w:szCs w:val="18"/>
                      <w:lang w:val="sl-SI" w:eastAsia="en-US"/>
                    </w:rPr>
                  </w:pPr>
                </w:p>
                <w:p w14:paraId="3FD2A3D8" w14:textId="77777777" w:rsidR="006D1A4E" w:rsidRPr="00176CF7" w:rsidRDefault="006D1A4E" w:rsidP="006D1A4E">
                  <w:pPr>
                    <w:suppressAutoHyphens w:val="0"/>
                    <w:ind w:left="720"/>
                    <w:rPr>
                      <w:rFonts w:ascii="Tahoma" w:hAnsi="Tahoma" w:cs="Tahoma"/>
                      <w:bCs/>
                      <w:sz w:val="18"/>
                      <w:szCs w:val="18"/>
                      <w:lang w:val="sl-SI" w:eastAsia="en-US"/>
                    </w:rPr>
                  </w:pPr>
                  <w:r w:rsidRPr="00176CF7">
                    <w:rPr>
                      <w:rFonts w:ascii="Tahoma" w:hAnsi="Tahoma" w:cs="Tahoma"/>
                      <w:bCs/>
                      <w:sz w:val="18"/>
                      <w:szCs w:val="18"/>
                      <w:lang w:val="sl-SI" w:eastAsia="en-US"/>
                    </w:rPr>
                    <w:t xml:space="preserve">Potrdil iz kazenske evidence oz. obrazca Zahtevek za podatke KE ni treba predložiti, za slovenske gospodarske družbe in slovenske državljane. Če ponudnik potrdil o nekaznovanosti ne predloži za fizične osebe, mora na obrazcu ESPD, v delu II.B. za vodilne osebe gospodarskega subjekta, kot so opredeljene v prvem odstavku 75. člena ZJN-3, </w:t>
                  </w:r>
                  <w:r w:rsidRPr="00176CF7">
                    <w:rPr>
                      <w:rFonts w:ascii="Tahoma" w:hAnsi="Tahoma" w:cs="Tahoma"/>
                      <w:b/>
                      <w:sz w:val="18"/>
                      <w:szCs w:val="18"/>
                      <w:lang w:val="sl-SI" w:eastAsia="en-US"/>
                    </w:rPr>
                    <w:t>obvezno navesti EMŠO</w:t>
                  </w:r>
                  <w:r w:rsidRPr="00176CF7">
                    <w:rPr>
                      <w:rFonts w:ascii="Tahoma" w:hAnsi="Tahoma" w:cs="Tahoma"/>
                      <w:bCs/>
                      <w:sz w:val="18"/>
                      <w:szCs w:val="18"/>
                      <w:lang w:val="sl-SI" w:eastAsia="en-US"/>
                    </w:rPr>
                    <w:t xml:space="preserve"> (za namen preverbe v e-Dosje).</w:t>
                  </w:r>
                </w:p>
                <w:p w14:paraId="0EE4771B" w14:textId="77777777" w:rsidR="0014018E" w:rsidRPr="00176CF7" w:rsidRDefault="0014018E" w:rsidP="0014018E">
                  <w:pPr>
                    <w:rPr>
                      <w:rFonts w:ascii="Tahoma" w:hAnsi="Tahoma" w:cs="Tahoma"/>
                      <w:bCs/>
                      <w:sz w:val="18"/>
                      <w:szCs w:val="18"/>
                      <w:lang w:val="sl-SI"/>
                    </w:rPr>
                  </w:pPr>
                </w:p>
                <w:p w14:paraId="6DB9EDEB" w14:textId="77777777" w:rsidR="00780FC6" w:rsidRPr="00176CF7" w:rsidRDefault="0034363E"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CE certifikat</w:t>
                  </w:r>
                  <w:r w:rsidR="00A20F32" w:rsidRPr="00176CF7">
                    <w:rPr>
                      <w:rFonts w:ascii="Tahoma" w:hAnsi="Tahoma" w:cs="Tahoma"/>
                      <w:bCs/>
                      <w:sz w:val="18"/>
                      <w:szCs w:val="18"/>
                      <w:lang w:val="sl-SI"/>
                    </w:rPr>
                    <w:t xml:space="preserve"> ter Izjavo o skladnosti</w:t>
                  </w:r>
                  <w:r w:rsidRPr="00176CF7">
                    <w:rPr>
                      <w:rFonts w:ascii="Tahoma" w:hAnsi="Tahoma" w:cs="Tahoma"/>
                      <w:bCs/>
                      <w:sz w:val="18"/>
                      <w:szCs w:val="18"/>
                      <w:lang w:val="sl-SI"/>
                    </w:rPr>
                    <w:t>; (</w:t>
                  </w:r>
                  <w:r w:rsidRPr="00176CF7">
                    <w:rPr>
                      <w:rFonts w:ascii="Tahoma" w:hAnsi="Tahoma" w:cs="Tahoma"/>
                      <w:b/>
                      <w:sz w:val="18"/>
                      <w:szCs w:val="18"/>
                      <w:lang w:val="sl-SI"/>
                    </w:rPr>
                    <w:t>preko sistema eJN skeniranega v pdf. Obliki predloži v razdelek »Druge priloge</w:t>
                  </w:r>
                  <w:r w:rsidRPr="00176CF7">
                    <w:rPr>
                      <w:rFonts w:ascii="Tahoma" w:hAnsi="Tahoma" w:cs="Tahoma"/>
                      <w:bCs/>
                      <w:sz w:val="18"/>
                      <w:szCs w:val="18"/>
                      <w:lang w:val="sl-SI"/>
                    </w:rPr>
                    <w:t>«);</w:t>
                  </w:r>
                </w:p>
                <w:p w14:paraId="10E94989" w14:textId="77777777" w:rsidR="00780FC6" w:rsidRPr="00176CF7" w:rsidRDefault="00FA3155" w:rsidP="00F949F1">
                  <w:pPr>
                    <w:rPr>
                      <w:rFonts w:ascii="Tahoma" w:hAnsi="Tahoma" w:cs="Tahoma"/>
                      <w:bCs/>
                      <w:sz w:val="18"/>
                      <w:szCs w:val="18"/>
                      <w:lang w:val="sl-SI"/>
                    </w:rPr>
                  </w:pPr>
                  <w:r w:rsidRPr="00176CF7">
                    <w:rPr>
                      <w:rFonts w:ascii="Tahoma" w:hAnsi="Tahoma" w:cs="Tahoma"/>
                      <w:bCs/>
                      <w:sz w:val="18"/>
                      <w:szCs w:val="18"/>
                      <w:lang w:val="sl-SI"/>
                    </w:rPr>
                    <w:t xml:space="preserve"> </w:t>
                  </w:r>
                </w:p>
                <w:p w14:paraId="60B6B54E" w14:textId="77777777" w:rsidR="00A20F32" w:rsidRDefault="00A20F32"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 xml:space="preserve">Seznam/cenik najpogosteje zamenjanih rezervnih delov </w:t>
                  </w:r>
                  <w:r w:rsidRPr="00176CF7">
                    <w:rPr>
                      <w:rFonts w:ascii="Tahoma" w:hAnsi="Tahoma" w:cs="Tahoma"/>
                      <w:b/>
                      <w:sz w:val="18"/>
                      <w:szCs w:val="18"/>
                      <w:lang w:val="sl-SI"/>
                    </w:rPr>
                    <w:t>(preko sistema eJN skeniranega v pdf. obliki predloži v razdelek »Druge priloge«)</w:t>
                  </w:r>
                  <w:r w:rsidRPr="00176CF7">
                    <w:rPr>
                      <w:rFonts w:ascii="Tahoma" w:hAnsi="Tahoma" w:cs="Tahoma"/>
                      <w:bCs/>
                      <w:sz w:val="18"/>
                      <w:szCs w:val="18"/>
                      <w:lang w:val="sl-SI"/>
                    </w:rPr>
                    <w:t>;</w:t>
                  </w:r>
                </w:p>
                <w:p w14:paraId="2AFDC352" w14:textId="77777777" w:rsidR="00A3012C" w:rsidRDefault="00A3012C" w:rsidP="00A3012C">
                  <w:pPr>
                    <w:pStyle w:val="Odstavekseznama"/>
                    <w:rPr>
                      <w:rFonts w:ascii="Tahoma" w:hAnsi="Tahoma" w:cs="Tahoma"/>
                      <w:bCs/>
                      <w:sz w:val="18"/>
                      <w:szCs w:val="18"/>
                      <w:lang w:val="sl-SI"/>
                    </w:rPr>
                  </w:pPr>
                </w:p>
                <w:p w14:paraId="3818D059" w14:textId="2CB43FE2" w:rsidR="00A3012C" w:rsidRDefault="00A3012C" w:rsidP="00A3012C">
                  <w:pPr>
                    <w:numPr>
                      <w:ilvl w:val="0"/>
                      <w:numId w:val="6"/>
                    </w:numPr>
                    <w:rPr>
                      <w:rFonts w:ascii="Tahoma" w:hAnsi="Tahoma" w:cs="Tahoma"/>
                      <w:bCs/>
                      <w:sz w:val="18"/>
                      <w:szCs w:val="18"/>
                      <w:lang w:val="sl-SI"/>
                    </w:rPr>
                  </w:pPr>
                  <w:r>
                    <w:rPr>
                      <w:rFonts w:ascii="Tahoma" w:hAnsi="Tahoma" w:cs="Tahoma"/>
                      <w:bCs/>
                      <w:sz w:val="18"/>
                      <w:szCs w:val="18"/>
                      <w:lang w:val="sl-SI"/>
                    </w:rPr>
                    <w:t xml:space="preserve">Izpolnjen, podpisan in žigosan obrazec Podatki o podizvajalcih in izjava glede neposredega plačila </w:t>
                  </w:r>
                  <w:r>
                    <w:rPr>
                      <w:rFonts w:ascii="Tahoma" w:hAnsi="Tahoma" w:cs="Tahoma"/>
                      <w:b/>
                      <w:sz w:val="18"/>
                      <w:szCs w:val="18"/>
                      <w:lang w:val="sl-SI"/>
                    </w:rPr>
                    <w:t>(preko sistema eJN skeniranega v pdf. Obliki predloži v razdelek »Druge priloge«);Ponudnik predloži obrazec le v primeru nastopanja s podizvajalci.</w:t>
                  </w:r>
                  <w:r>
                    <w:rPr>
                      <w:rFonts w:ascii="Tahoma" w:hAnsi="Tahoma" w:cs="Tahoma"/>
                      <w:bCs/>
                      <w:sz w:val="18"/>
                      <w:szCs w:val="18"/>
                      <w:lang w:val="sl-SI"/>
                    </w:rPr>
                    <w:t xml:space="preserve"> </w:t>
                  </w:r>
                </w:p>
                <w:p w14:paraId="1728AB22" w14:textId="77777777" w:rsidR="00356E18" w:rsidRDefault="00356E18" w:rsidP="00E417EB">
                  <w:pPr>
                    <w:pStyle w:val="Odstavekseznama"/>
                    <w:rPr>
                      <w:rFonts w:ascii="Tahoma" w:hAnsi="Tahoma" w:cs="Tahoma"/>
                      <w:bCs/>
                      <w:sz w:val="18"/>
                      <w:szCs w:val="18"/>
                      <w:lang w:val="sl-SI"/>
                    </w:rPr>
                  </w:pPr>
                </w:p>
                <w:p w14:paraId="37717881" w14:textId="06C53413" w:rsidR="00356E18" w:rsidRPr="00E417EB" w:rsidRDefault="00356E18" w:rsidP="00A3012C">
                  <w:pPr>
                    <w:numPr>
                      <w:ilvl w:val="0"/>
                      <w:numId w:val="6"/>
                    </w:numPr>
                    <w:rPr>
                      <w:rFonts w:ascii="Tahoma" w:hAnsi="Tahoma" w:cs="Tahoma"/>
                      <w:bCs/>
                      <w:sz w:val="18"/>
                      <w:szCs w:val="18"/>
                      <w:lang w:val="sl-SI"/>
                    </w:rPr>
                  </w:pPr>
                  <w:r>
                    <w:rPr>
                      <w:rFonts w:ascii="Tahoma" w:hAnsi="Tahoma" w:cs="Tahoma"/>
                      <w:bCs/>
                      <w:sz w:val="18"/>
                      <w:szCs w:val="18"/>
                      <w:lang w:val="sl-SI"/>
                    </w:rPr>
                    <w:t xml:space="preserve">Merila: </w:t>
                  </w:r>
                  <w:r w:rsidRPr="00356E18">
                    <w:rPr>
                      <w:rFonts w:ascii="Tahoma" w:hAnsi="Tahoma" w:cs="Tahoma"/>
                      <w:bCs/>
                      <w:sz w:val="18"/>
                      <w:szCs w:val="18"/>
                      <w:lang w:val="sl-SI"/>
                    </w:rPr>
                    <w:t>Ponudnik je ponujeno opremo že uspešno integriral v sistem Synapsis. Ponudnik kot dokazilo o integriranosti v sistem Synapsis predloži izjavo lastnika sistema Synapsis o uspešno izvedeni integraciji v sistem.</w:t>
                  </w:r>
                  <w:r>
                    <w:rPr>
                      <w:rFonts w:ascii="Tahoma" w:hAnsi="Tahoma" w:cs="Tahoma"/>
                      <w:bCs/>
                      <w:sz w:val="18"/>
                      <w:szCs w:val="18"/>
                      <w:lang w:val="sl-SI"/>
                    </w:rPr>
                    <w:t xml:space="preserve"> </w:t>
                  </w:r>
                  <w:r w:rsidRPr="00176CF7">
                    <w:rPr>
                      <w:rFonts w:ascii="Tahoma" w:hAnsi="Tahoma" w:cs="Tahoma"/>
                      <w:b/>
                      <w:bCs/>
                      <w:sz w:val="18"/>
                      <w:szCs w:val="18"/>
                      <w:lang w:val="sl-SI"/>
                    </w:rPr>
                    <w:t>(preko sistema eJN skeniranega v pdf. Obliki predloži v razdelek »ESPD«);</w:t>
                  </w:r>
                  <w:r>
                    <w:rPr>
                      <w:rFonts w:ascii="Tahoma" w:hAnsi="Tahoma" w:cs="Tahoma"/>
                      <w:b/>
                      <w:bCs/>
                      <w:sz w:val="18"/>
                      <w:szCs w:val="18"/>
                      <w:lang w:val="sl-SI"/>
                    </w:rPr>
                    <w:t xml:space="preserve"> Dokumentacijo predloži ponudnik, ki bo uveljavljal točke za merilo (5 točk). </w:t>
                  </w:r>
                </w:p>
                <w:p w14:paraId="3F6E868F" w14:textId="77777777" w:rsidR="00356E18" w:rsidRDefault="00356E18" w:rsidP="00E417EB">
                  <w:pPr>
                    <w:pStyle w:val="Odstavekseznama"/>
                    <w:rPr>
                      <w:rFonts w:ascii="Tahoma" w:hAnsi="Tahoma" w:cs="Tahoma"/>
                      <w:bCs/>
                      <w:sz w:val="18"/>
                      <w:szCs w:val="18"/>
                      <w:lang w:val="sl-SI"/>
                    </w:rPr>
                  </w:pPr>
                </w:p>
                <w:p w14:paraId="5864E3F9" w14:textId="1CAED5DC" w:rsidR="00356E18" w:rsidRPr="00E417EB" w:rsidRDefault="00356E18" w:rsidP="00356E18">
                  <w:pPr>
                    <w:numPr>
                      <w:ilvl w:val="0"/>
                      <w:numId w:val="6"/>
                    </w:numPr>
                    <w:rPr>
                      <w:rFonts w:ascii="Tahoma" w:hAnsi="Tahoma" w:cs="Tahoma"/>
                      <w:bCs/>
                      <w:sz w:val="18"/>
                      <w:szCs w:val="18"/>
                      <w:lang w:val="sl-SI"/>
                    </w:rPr>
                  </w:pPr>
                  <w:r>
                    <w:rPr>
                      <w:rFonts w:ascii="Tahoma" w:hAnsi="Tahoma" w:cs="Tahoma"/>
                      <w:bCs/>
                      <w:sz w:val="18"/>
                      <w:szCs w:val="18"/>
                      <w:lang w:val="sl-SI"/>
                    </w:rPr>
                    <w:t xml:space="preserve">Merila: </w:t>
                  </w:r>
                  <w:r w:rsidR="00C44FEF" w:rsidRPr="00C44FEF">
                    <w:rPr>
                      <w:rFonts w:ascii="Tahoma" w:hAnsi="Tahoma" w:cs="Tahoma"/>
                      <w:bCs/>
                      <w:sz w:val="18"/>
                      <w:szCs w:val="18"/>
                      <w:lang w:val="sl-SI"/>
                    </w:rPr>
                    <w:t xml:space="preserve">Ponudnik opreme bo v  ponudbeno ceno vključil tudi stroške ponudnika sistema Synapsis za celovito integracijo v sistem Synapsis. Ponudnik kot dokazilo predloži lastno izjavo iz katere bo razvidno, da je v ponudbeno ceno vključil tudi stroške celotne integracije v sistem Synapsis. </w:t>
                  </w:r>
                  <w:r w:rsidRPr="00176CF7">
                    <w:rPr>
                      <w:rFonts w:ascii="Tahoma" w:hAnsi="Tahoma" w:cs="Tahoma"/>
                      <w:b/>
                      <w:bCs/>
                      <w:sz w:val="18"/>
                      <w:szCs w:val="18"/>
                      <w:lang w:val="sl-SI"/>
                    </w:rPr>
                    <w:t>(preko sistema eJN skeniranega v pdf. Obliki predloži v razdelek »ESPD«);</w:t>
                  </w:r>
                  <w:r>
                    <w:rPr>
                      <w:rFonts w:ascii="Tahoma" w:hAnsi="Tahoma" w:cs="Tahoma"/>
                      <w:b/>
                      <w:bCs/>
                      <w:sz w:val="18"/>
                      <w:szCs w:val="18"/>
                      <w:lang w:val="sl-SI"/>
                    </w:rPr>
                    <w:t xml:space="preserve"> Dokumentacijo predloži ponudnik, ki bo uveljavljal točke za merilo (20 točk). </w:t>
                  </w:r>
                </w:p>
                <w:p w14:paraId="4D54A45D" w14:textId="77777777" w:rsidR="00E417EB" w:rsidRDefault="00E417EB" w:rsidP="00E417EB">
                  <w:pPr>
                    <w:pStyle w:val="Odstavekseznama"/>
                    <w:rPr>
                      <w:rFonts w:ascii="Tahoma" w:hAnsi="Tahoma" w:cs="Tahoma"/>
                      <w:bCs/>
                      <w:sz w:val="18"/>
                      <w:szCs w:val="18"/>
                      <w:lang w:val="sl-SI"/>
                    </w:rPr>
                  </w:pPr>
                </w:p>
                <w:p w14:paraId="66C648F5" w14:textId="1CC7D091" w:rsidR="00533E32" w:rsidRPr="00533E32" w:rsidRDefault="00E417EB" w:rsidP="00533E32">
                  <w:pPr>
                    <w:numPr>
                      <w:ilvl w:val="0"/>
                      <w:numId w:val="6"/>
                    </w:numPr>
                    <w:rPr>
                      <w:rFonts w:ascii="Tahoma" w:hAnsi="Tahoma" w:cs="Tahoma"/>
                      <w:bCs/>
                      <w:sz w:val="18"/>
                      <w:szCs w:val="18"/>
                      <w:lang w:val="sl-SI"/>
                    </w:rPr>
                  </w:pPr>
                  <w:r w:rsidRPr="00E417EB">
                    <w:rPr>
                      <w:rFonts w:ascii="Tahoma" w:hAnsi="Tahoma" w:cs="Tahoma"/>
                      <w:bCs/>
                      <w:sz w:val="18"/>
                      <w:szCs w:val="18"/>
                      <w:lang w:val="sl-SI"/>
                    </w:rPr>
                    <w:t xml:space="preserve">Dokumentacija vmesnikov API ponujenih strojev (vsaj v angleškem jeziku) za namen integracije v </w:t>
                  </w:r>
                  <w:r w:rsidRPr="00533E32">
                    <w:rPr>
                      <w:rFonts w:ascii="Tahoma" w:hAnsi="Tahoma" w:cs="Tahoma"/>
                      <w:bCs/>
                      <w:sz w:val="18"/>
                      <w:szCs w:val="18"/>
                      <w:lang w:val="sl-SI"/>
                    </w:rPr>
                    <w:t xml:space="preserve">poljuben naročnikov sistem za spremljanje in hranjenje sledljivosti dezinfekcij in pranj. </w:t>
                  </w:r>
                  <w:r w:rsidRPr="00533E32">
                    <w:rPr>
                      <w:rFonts w:ascii="Tahoma" w:hAnsi="Tahoma" w:cs="Tahoma"/>
                      <w:b/>
                      <w:sz w:val="18"/>
                      <w:szCs w:val="18"/>
                      <w:lang w:val="sl-SI"/>
                    </w:rPr>
                    <w:t>(preko sistema eJN skeniranega v pdf. obliki predloži v razdelek »Druge priloge«)</w:t>
                  </w:r>
                  <w:r w:rsidR="00533E32" w:rsidRPr="00533E32">
                    <w:rPr>
                      <w:rFonts w:ascii="Tahoma" w:hAnsi="Tahoma" w:cs="Tahoma"/>
                      <w:bCs/>
                      <w:sz w:val="18"/>
                      <w:szCs w:val="18"/>
                      <w:lang w:val="sl-SI"/>
                    </w:rPr>
                    <w:t>.</w:t>
                  </w:r>
                  <w:r w:rsidR="00533E32" w:rsidRPr="00533E32">
                    <w:rPr>
                      <w:rFonts w:ascii="Tahoma" w:hAnsi="Tahoma" w:cs="Tahoma"/>
                      <w:b/>
                      <w:bCs/>
                      <w:sz w:val="18"/>
                      <w:szCs w:val="18"/>
                      <w:lang w:eastAsia="en-US"/>
                    </w:rPr>
                    <w:t>Ponudniku, ki vključuje integracijo tudi na strani ponudnika sistema sledenja, ni potrebno priložiti dokumentacije vmesnika API.</w:t>
                  </w:r>
                </w:p>
                <w:p w14:paraId="6902E734" w14:textId="77777777" w:rsidR="00533E32" w:rsidRPr="00533E32" w:rsidRDefault="00533E32" w:rsidP="00533E32">
                  <w:pPr>
                    <w:ind w:left="720"/>
                    <w:rPr>
                      <w:rFonts w:ascii="Tahoma" w:hAnsi="Tahoma" w:cs="Tahoma"/>
                      <w:bCs/>
                      <w:sz w:val="18"/>
                      <w:szCs w:val="18"/>
                      <w:lang w:val="sl-SI"/>
                    </w:rPr>
                  </w:pPr>
                </w:p>
                <w:p w14:paraId="287C30F2" w14:textId="318AB7A0" w:rsidR="00356E18" w:rsidRPr="00A3012C" w:rsidRDefault="00356E18" w:rsidP="00E417EB">
                  <w:pPr>
                    <w:ind w:left="720"/>
                    <w:rPr>
                      <w:rFonts w:ascii="Tahoma" w:hAnsi="Tahoma" w:cs="Tahoma"/>
                      <w:bCs/>
                      <w:sz w:val="18"/>
                      <w:szCs w:val="18"/>
                      <w:lang w:val="sl-SI"/>
                    </w:rPr>
                  </w:pPr>
                </w:p>
                <w:p w14:paraId="5C565570" w14:textId="77777777" w:rsidR="00A20F32" w:rsidRPr="00176CF7" w:rsidRDefault="00A20F32" w:rsidP="00E417EB">
                  <w:pPr>
                    <w:rPr>
                      <w:rFonts w:ascii="Tahoma" w:hAnsi="Tahoma" w:cs="Tahoma"/>
                      <w:bCs/>
                      <w:sz w:val="18"/>
                      <w:szCs w:val="18"/>
                      <w:lang w:val="sl-SI"/>
                    </w:rPr>
                  </w:pPr>
                </w:p>
                <w:p w14:paraId="77189D4C" w14:textId="77777777" w:rsidR="0034363E" w:rsidRPr="00176CF7" w:rsidRDefault="0034363E"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0657773B" w14:textId="77777777" w:rsidR="00257150" w:rsidRPr="00176CF7" w:rsidRDefault="00257150" w:rsidP="00257150">
                  <w:pPr>
                    <w:ind w:left="720"/>
                    <w:rPr>
                      <w:rFonts w:ascii="Tahoma" w:hAnsi="Tahoma" w:cs="Tahoma"/>
                      <w:bCs/>
                      <w:sz w:val="18"/>
                      <w:szCs w:val="18"/>
                      <w:lang w:val="sl-SI"/>
                    </w:rPr>
                  </w:pPr>
                </w:p>
                <w:p w14:paraId="6485C768" w14:textId="7D32A5BC" w:rsidR="00257150" w:rsidRPr="00176CF7" w:rsidRDefault="00257150" w:rsidP="00257150">
                  <w:pPr>
                    <w:rPr>
                      <w:rFonts w:ascii="Tahoma" w:hAnsi="Tahoma" w:cs="Tahoma"/>
                      <w:bCs/>
                      <w:sz w:val="18"/>
                      <w:szCs w:val="18"/>
                      <w:lang w:val="sl-SI"/>
                    </w:rPr>
                  </w:pPr>
                  <w:r w:rsidRPr="00176CF7">
                    <w:rPr>
                      <w:rFonts w:ascii="Tahoma" w:hAnsi="Tahoma" w:cs="Tahoma"/>
                      <w:bCs/>
                      <w:sz w:val="18"/>
                      <w:szCs w:val="18"/>
                      <w:lang w:val="sl-SI"/>
                    </w:rPr>
                    <w:t>Pon</w:t>
                  </w:r>
                  <w:r w:rsidR="00672678" w:rsidRPr="00176CF7">
                    <w:rPr>
                      <w:rFonts w:ascii="Tahoma" w:hAnsi="Tahoma" w:cs="Tahoma"/>
                      <w:bCs/>
                      <w:sz w:val="18"/>
                      <w:szCs w:val="18"/>
                      <w:lang w:val="sl-SI"/>
                    </w:rPr>
                    <w:t xml:space="preserve">udnik lahko dokumente iz točk </w:t>
                  </w:r>
                  <w:r w:rsidRPr="00176CF7">
                    <w:rPr>
                      <w:rFonts w:ascii="Tahoma" w:hAnsi="Tahoma" w:cs="Tahoma"/>
                      <w:bCs/>
                      <w:sz w:val="18"/>
                      <w:szCs w:val="18"/>
                      <w:lang w:val="sl-SI"/>
                    </w:rPr>
                    <w:t xml:space="preserve"> </w:t>
                  </w:r>
                  <w:r w:rsidR="00672678" w:rsidRPr="00176CF7">
                    <w:rPr>
                      <w:rFonts w:ascii="Tahoma" w:hAnsi="Tahoma" w:cs="Tahoma"/>
                      <w:bCs/>
                      <w:sz w:val="18"/>
                      <w:szCs w:val="18"/>
                      <w:lang w:val="sl-SI"/>
                    </w:rPr>
                    <w:t xml:space="preserve">1, </w:t>
                  </w:r>
                  <w:r w:rsidRPr="00176CF7">
                    <w:rPr>
                      <w:rFonts w:ascii="Tahoma" w:hAnsi="Tahoma" w:cs="Tahoma"/>
                      <w:bCs/>
                      <w:sz w:val="18"/>
                      <w:szCs w:val="18"/>
                      <w:lang w:val="sl-SI"/>
                    </w:rPr>
                    <w:t xml:space="preserve">2, 3, </w:t>
                  </w:r>
                  <w:r w:rsidR="00672678" w:rsidRPr="00176CF7">
                    <w:rPr>
                      <w:rFonts w:ascii="Tahoma" w:hAnsi="Tahoma" w:cs="Tahoma"/>
                      <w:bCs/>
                      <w:sz w:val="18"/>
                      <w:szCs w:val="18"/>
                      <w:lang w:val="sl-SI"/>
                    </w:rPr>
                    <w:t>4, 5</w:t>
                  </w:r>
                  <w:r w:rsidRPr="00176CF7">
                    <w:rPr>
                      <w:rFonts w:ascii="Tahoma" w:hAnsi="Tahoma" w:cs="Tahoma"/>
                      <w:bCs/>
                      <w:sz w:val="18"/>
                      <w:szCs w:val="18"/>
                      <w:lang w:val="sl-SI"/>
                    </w:rPr>
                    <w:t>,</w:t>
                  </w:r>
                  <w:r w:rsidR="000B1569" w:rsidRPr="00176CF7">
                    <w:rPr>
                      <w:rFonts w:ascii="Tahoma" w:hAnsi="Tahoma" w:cs="Tahoma"/>
                      <w:bCs/>
                      <w:sz w:val="18"/>
                      <w:szCs w:val="18"/>
                      <w:lang w:val="sl-SI"/>
                    </w:rPr>
                    <w:t xml:space="preserve"> 6, </w:t>
                  </w:r>
                  <w:r w:rsidR="00672678" w:rsidRPr="00176CF7">
                    <w:rPr>
                      <w:rFonts w:ascii="Tahoma" w:hAnsi="Tahoma" w:cs="Tahoma"/>
                      <w:bCs/>
                      <w:sz w:val="18"/>
                      <w:szCs w:val="18"/>
                      <w:lang w:val="sl-SI"/>
                    </w:rPr>
                    <w:t>7,</w:t>
                  </w:r>
                  <w:r w:rsidR="000B1569" w:rsidRPr="00176CF7">
                    <w:rPr>
                      <w:rFonts w:ascii="Tahoma" w:hAnsi="Tahoma" w:cs="Tahoma"/>
                      <w:bCs/>
                      <w:sz w:val="18"/>
                      <w:szCs w:val="18"/>
                      <w:lang w:val="sl-SI"/>
                    </w:rPr>
                    <w:t xml:space="preserve"> </w:t>
                  </w:r>
                  <w:r w:rsidRPr="00176CF7">
                    <w:rPr>
                      <w:rFonts w:ascii="Tahoma" w:hAnsi="Tahoma" w:cs="Tahoma"/>
                      <w:bCs/>
                      <w:sz w:val="18"/>
                      <w:szCs w:val="18"/>
                      <w:lang w:val="sl-SI"/>
                    </w:rPr>
                    <w:t>9, 10, 11</w:t>
                  </w:r>
                  <w:r w:rsidR="00A20F32" w:rsidRPr="00176CF7">
                    <w:rPr>
                      <w:rFonts w:ascii="Tahoma" w:hAnsi="Tahoma" w:cs="Tahoma"/>
                      <w:bCs/>
                      <w:sz w:val="18"/>
                      <w:szCs w:val="18"/>
                      <w:lang w:val="sl-SI"/>
                    </w:rPr>
                    <w:t>, 12, 13</w:t>
                  </w:r>
                  <w:r w:rsidR="002B4A5F" w:rsidRPr="00176CF7">
                    <w:rPr>
                      <w:rFonts w:ascii="Tahoma" w:hAnsi="Tahoma" w:cs="Tahoma"/>
                      <w:bCs/>
                      <w:sz w:val="18"/>
                      <w:szCs w:val="18"/>
                      <w:lang w:val="sl-SI"/>
                    </w:rPr>
                    <w:t xml:space="preserve"> </w:t>
                  </w:r>
                  <w:r w:rsidR="007B6E5F">
                    <w:rPr>
                      <w:rFonts w:ascii="Tahoma" w:hAnsi="Tahoma" w:cs="Tahoma"/>
                      <w:bCs/>
                      <w:sz w:val="18"/>
                      <w:szCs w:val="18"/>
                      <w:lang w:val="sl-SI"/>
                    </w:rPr>
                    <w:t xml:space="preserve">, 14 </w:t>
                  </w:r>
                  <w:r w:rsidR="00E417EB">
                    <w:rPr>
                      <w:rFonts w:ascii="Tahoma" w:hAnsi="Tahoma" w:cs="Tahoma"/>
                      <w:bCs/>
                      <w:sz w:val="18"/>
                      <w:szCs w:val="18"/>
                      <w:lang w:val="sl-SI"/>
                    </w:rPr>
                    <w:t xml:space="preserve">, 15, 16 </w:t>
                  </w:r>
                  <w:r w:rsidR="002B4A5F" w:rsidRPr="00176CF7">
                    <w:rPr>
                      <w:rFonts w:ascii="Tahoma" w:hAnsi="Tahoma" w:cs="Tahoma"/>
                      <w:bCs/>
                      <w:sz w:val="18"/>
                      <w:szCs w:val="18"/>
                      <w:lang w:val="sl-SI"/>
                    </w:rPr>
                    <w:t xml:space="preserve">in </w:t>
                  </w:r>
                  <w:r w:rsidR="00A20F32" w:rsidRPr="00176CF7">
                    <w:rPr>
                      <w:rFonts w:ascii="Tahoma" w:hAnsi="Tahoma" w:cs="Tahoma"/>
                      <w:bCs/>
                      <w:sz w:val="18"/>
                      <w:szCs w:val="18"/>
                      <w:lang w:val="sl-SI"/>
                    </w:rPr>
                    <w:t>1</w:t>
                  </w:r>
                  <w:r w:rsidR="00E417EB">
                    <w:rPr>
                      <w:rFonts w:ascii="Tahoma" w:hAnsi="Tahoma" w:cs="Tahoma"/>
                      <w:bCs/>
                      <w:sz w:val="18"/>
                      <w:szCs w:val="18"/>
                      <w:lang w:val="sl-SI"/>
                    </w:rPr>
                    <w:t>7</w:t>
                  </w:r>
                  <w:r w:rsidR="00272A62" w:rsidRPr="00176CF7">
                    <w:rPr>
                      <w:rFonts w:ascii="Tahoma" w:hAnsi="Tahoma" w:cs="Tahoma"/>
                      <w:bCs/>
                      <w:sz w:val="18"/>
                      <w:szCs w:val="18"/>
                      <w:lang w:val="sl-SI"/>
                    </w:rPr>
                    <w:t>,</w:t>
                  </w:r>
                  <w:r w:rsidRPr="00176CF7">
                    <w:rPr>
                      <w:rFonts w:ascii="Tahoma" w:hAnsi="Tahoma" w:cs="Tahoma"/>
                      <w:bCs/>
                      <w:sz w:val="18"/>
                      <w:szCs w:val="18"/>
                      <w:lang w:val="sl-SI"/>
                    </w:rPr>
                    <w:t xml:space="preserve"> skenira v en dokument in v pdf.obliki predloži v razdelek »druge priloge«.</w:t>
                  </w:r>
                </w:p>
                <w:p w14:paraId="7B3FCABA" w14:textId="77777777" w:rsidR="001E264F" w:rsidRPr="00176CF7" w:rsidRDefault="001E264F" w:rsidP="00257150">
                  <w:pPr>
                    <w:rPr>
                      <w:rFonts w:ascii="Tahoma" w:hAnsi="Tahoma" w:cs="Tahoma"/>
                      <w:bCs/>
                      <w:sz w:val="18"/>
                      <w:szCs w:val="18"/>
                      <w:u w:val="single"/>
                      <w:lang w:val="sl-SI"/>
                    </w:rPr>
                  </w:pPr>
                  <w:r w:rsidRPr="00176CF7">
                    <w:rPr>
                      <w:rFonts w:ascii="Tahoma" w:hAnsi="Tahoma" w:cs="Tahoma"/>
                      <w:bCs/>
                      <w:sz w:val="18"/>
                      <w:szCs w:val="18"/>
                      <w:u w:val="single"/>
                      <w:lang w:val="sl-SI"/>
                    </w:rPr>
                    <w:t>Pri preimenovanju pdf. datotek naj ponudnik uporablja kratka imena zaradi težav pri prenosu ponudb iz portala eJN v naročnikov sistem.</w:t>
                  </w:r>
                </w:p>
                <w:p w14:paraId="59513BA1" w14:textId="77777777" w:rsidR="00257150" w:rsidRPr="00176CF7" w:rsidRDefault="00257150" w:rsidP="00257150">
                  <w:pPr>
                    <w:rPr>
                      <w:rFonts w:ascii="Tahoma" w:hAnsi="Tahoma" w:cs="Tahoma"/>
                      <w:bCs/>
                      <w:sz w:val="18"/>
                      <w:szCs w:val="18"/>
                      <w:lang w:val="sl-SI"/>
                    </w:rPr>
                  </w:pPr>
                </w:p>
                <w:p w14:paraId="1C696549" w14:textId="77777777" w:rsidR="00257150" w:rsidRPr="00176CF7" w:rsidRDefault="00731310" w:rsidP="00257150">
                  <w:pPr>
                    <w:rPr>
                      <w:rFonts w:ascii="Tahoma" w:hAnsi="Tahoma" w:cs="Tahoma"/>
                      <w:bCs/>
                      <w:sz w:val="18"/>
                      <w:szCs w:val="18"/>
                      <w:lang w:val="sl-SI"/>
                    </w:rPr>
                  </w:pPr>
                  <w:r w:rsidRPr="00176CF7">
                    <w:rPr>
                      <w:rFonts w:ascii="Tahoma" w:hAnsi="Tahoma" w:cs="Tahoma"/>
                      <w:bCs/>
                      <w:sz w:val="18"/>
                      <w:szCs w:val="18"/>
                      <w:lang w:val="sl-SI"/>
                    </w:rPr>
                    <w:t xml:space="preserve">Ponudniki v vseh zahtevanih obrazcih izpolnijo prazna polja in vsebine, ki so predvidene za vnos podatkov s strani ponudnikov. Vsi obrazci morajo biti izpolnjeni, podpisani in žigosani. Pri pogodbi in vzdrževalni pogodbi je dovolj, da se izpolnijo v delu, ki se nanaša na podatke ponudbnika in morebitne druge sodelujoče (preglednica na 1.strani) ter v delu, ki se nanaša na podpis (zadnja stran). </w:t>
                  </w:r>
                  <w:r w:rsidRPr="00176CF7">
                    <w:rPr>
                      <w:rFonts w:ascii="Tahoma" w:hAnsi="Tahoma" w:cs="Tahoma"/>
                      <w:b/>
                      <w:sz w:val="18"/>
                      <w:szCs w:val="18"/>
                      <w:lang w:val="sl-SI"/>
                    </w:rPr>
                    <w:t>Namesto lastoročnega podpisa in žiga so lahko dokumenti podpisani z varnim elektronskim podpisom, overjenim s kvalificiranim digitalnim potrdilom. Pri tem mora biti obrazec Izjava o odsotnosti osebnih povezav podpisan s strani odgovorne osebe, ki podaja izjavo.</w:t>
                  </w:r>
                  <w:r w:rsidRPr="00176CF7">
                    <w:rPr>
                      <w:rFonts w:ascii="Tahoma" w:hAnsi="Tahoma" w:cs="Tahoma"/>
                      <w:bCs/>
                      <w:sz w:val="18"/>
                      <w:szCs w:val="18"/>
                      <w:lang w:val="sl-SI"/>
                    </w:rPr>
                    <w:t xml:space="preserve"> </w:t>
                  </w:r>
                </w:p>
                <w:p w14:paraId="125F542D" w14:textId="77777777" w:rsidR="00731310" w:rsidRPr="00176CF7" w:rsidRDefault="00731310" w:rsidP="00257150">
                  <w:pPr>
                    <w:rPr>
                      <w:rFonts w:ascii="Tahoma" w:hAnsi="Tahoma" w:cs="Tahoma"/>
                      <w:bCs/>
                      <w:sz w:val="18"/>
                      <w:szCs w:val="18"/>
                      <w:lang w:val="sl-SI"/>
                    </w:rPr>
                  </w:pPr>
                </w:p>
                <w:p w14:paraId="6E2CEDBB" w14:textId="77777777" w:rsidR="0034363E" w:rsidRPr="00176CF7" w:rsidRDefault="0034363E" w:rsidP="0034363E">
                  <w:pPr>
                    <w:rPr>
                      <w:rFonts w:ascii="Tahoma" w:hAnsi="Tahoma" w:cs="Tahoma"/>
                      <w:bCs/>
                      <w:sz w:val="18"/>
                      <w:szCs w:val="18"/>
                      <w:lang w:val="sl-SI"/>
                    </w:rPr>
                  </w:pPr>
                  <w:r w:rsidRPr="00176CF7">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4CA8FF4A" w14:textId="77777777" w:rsidR="0034363E" w:rsidRPr="00176CF7" w:rsidRDefault="0034363E" w:rsidP="0034363E">
                  <w:pPr>
                    <w:rPr>
                      <w:rFonts w:ascii="Tahoma" w:hAnsi="Tahoma" w:cs="Tahoma"/>
                      <w:bCs/>
                      <w:sz w:val="18"/>
                      <w:szCs w:val="18"/>
                      <w:lang w:val="sl-SI"/>
                    </w:rPr>
                  </w:pPr>
                </w:p>
                <w:p w14:paraId="0A56AA81" w14:textId="77777777" w:rsidR="0034363E" w:rsidRPr="00176CF7" w:rsidRDefault="0034363E" w:rsidP="0034363E">
                  <w:pPr>
                    <w:rPr>
                      <w:rFonts w:ascii="Tahoma" w:hAnsi="Tahoma" w:cs="Tahoma"/>
                      <w:bCs/>
                      <w:sz w:val="18"/>
                      <w:szCs w:val="18"/>
                      <w:lang w:val="sl-SI"/>
                    </w:rPr>
                  </w:pPr>
                  <w:r w:rsidRPr="00176CF7">
                    <w:rPr>
                      <w:rFonts w:ascii="Tahoma" w:hAnsi="Tahoma" w:cs="Tahoma"/>
                      <w:bCs/>
                      <w:sz w:val="18"/>
                      <w:szCs w:val="18"/>
                      <w:lang w:val="sl-SI"/>
                    </w:rPr>
                    <w:t xml:space="preserve">Izbrani ponudnik mora po prejemu pogodbe v podpis le-to podpisano vrniti naročniku najkasneje v </w:t>
                  </w:r>
                  <w:r w:rsidR="00980FCB" w:rsidRPr="00176CF7">
                    <w:rPr>
                      <w:rFonts w:ascii="Tahoma" w:hAnsi="Tahoma" w:cs="Tahoma"/>
                      <w:bCs/>
                      <w:sz w:val="18"/>
                      <w:szCs w:val="18"/>
                      <w:lang w:val="sl-SI"/>
                    </w:rPr>
                    <w:t>petih (5)</w:t>
                  </w:r>
                  <w:r w:rsidRPr="00176CF7">
                    <w:rPr>
                      <w:rFonts w:ascii="Tahoma" w:hAnsi="Tahoma" w:cs="Tahoma"/>
                      <w:bCs/>
                      <w:sz w:val="18"/>
                      <w:szCs w:val="18"/>
                      <w:lang w:val="sl-SI"/>
                    </w:rPr>
                    <w:t xml:space="preserve"> delovnih dneh. V primeru, kadar zaradi objektivnih okoliščin to ni mogoče, lahko naročnik na zaprosilo ponudnika privoli na daljši rok.</w:t>
                  </w:r>
                </w:p>
                <w:p w14:paraId="39D7CA91" w14:textId="77777777" w:rsidR="0034363E" w:rsidRPr="00176CF7" w:rsidRDefault="0034363E" w:rsidP="0034363E">
                  <w:pPr>
                    <w:rPr>
                      <w:rFonts w:ascii="Tahoma" w:hAnsi="Tahoma" w:cs="Tahoma"/>
                      <w:bCs/>
                      <w:sz w:val="18"/>
                      <w:szCs w:val="18"/>
                      <w:lang w:val="sl-SI"/>
                    </w:rPr>
                  </w:pPr>
                </w:p>
                <w:p w14:paraId="2682DCE4" w14:textId="77777777" w:rsidR="00C70033" w:rsidRPr="00176CF7" w:rsidRDefault="0034363E" w:rsidP="0034363E">
                  <w:pPr>
                    <w:rPr>
                      <w:rFonts w:ascii="Tahoma" w:hAnsi="Tahoma" w:cs="Tahoma"/>
                      <w:sz w:val="18"/>
                      <w:szCs w:val="18"/>
                    </w:rPr>
                  </w:pPr>
                  <w:r w:rsidRPr="00176CF7">
                    <w:rPr>
                      <w:rFonts w:ascii="Tahoma" w:hAnsi="Tahoma" w:cs="Tahoma"/>
                      <w:bCs/>
                      <w:sz w:val="18"/>
                      <w:szCs w:val="18"/>
                      <w:lang w:val="sl-SI"/>
                    </w:rPr>
                    <w:t>Očitne računske napake v ponudbi bo naročnik popravil v skladu z zakonom ob privolitvi ponudnika.</w:t>
                  </w:r>
                </w:p>
              </w:tc>
            </w:tr>
            <w:tr w:rsidR="00C70033" w:rsidRPr="00176CF7" w14:paraId="5E2C06D5"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711217E8" w14:textId="77777777" w:rsidR="000C7D3D" w:rsidRPr="00176CF7" w:rsidRDefault="000C7D3D" w:rsidP="000C7D3D">
                  <w:pPr>
                    <w:rPr>
                      <w:rFonts w:ascii="Tahoma" w:hAnsi="Tahoma" w:cs="Tahoma"/>
                      <w:sz w:val="18"/>
                      <w:szCs w:val="18"/>
                    </w:rPr>
                  </w:pPr>
                </w:p>
              </w:tc>
            </w:tr>
            <w:tr w:rsidR="00C70033" w:rsidRPr="00176CF7" w14:paraId="0AC37AF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A0EF46A" w14:textId="77777777" w:rsidR="00C70033" w:rsidRPr="00176CF7" w:rsidRDefault="00C70033">
                  <w:pPr>
                    <w:pStyle w:val="Slog2"/>
                    <w:rPr>
                      <w:sz w:val="18"/>
                      <w:szCs w:val="18"/>
                    </w:rPr>
                  </w:pPr>
                  <w:r w:rsidRPr="00176CF7">
                    <w:rPr>
                      <w:sz w:val="18"/>
                      <w:szCs w:val="18"/>
                    </w:rPr>
                    <w:t>4. Ponudba</w:t>
                  </w:r>
                </w:p>
              </w:tc>
            </w:tr>
            <w:tr w:rsidR="00C70033" w:rsidRPr="00176CF7" w14:paraId="1268BEF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8507A19" w14:textId="77777777" w:rsidR="00C70033" w:rsidRPr="00176CF7" w:rsidRDefault="00C70033">
                  <w:pPr>
                    <w:pStyle w:val="Slog2"/>
                    <w:rPr>
                      <w:sz w:val="18"/>
                      <w:szCs w:val="18"/>
                    </w:rPr>
                  </w:pPr>
                  <w:r w:rsidRPr="00176CF7">
                    <w:rPr>
                      <w:sz w:val="18"/>
                      <w:szCs w:val="18"/>
                    </w:rPr>
                    <w:t>4.1. Jezik, oblika, stroški, veljavnost, variante, opcije ponudbe in skupno nastopanje oz. s podizvajalci</w:t>
                  </w:r>
                </w:p>
              </w:tc>
            </w:tr>
            <w:tr w:rsidR="00C70033" w:rsidRPr="00176CF7" w14:paraId="6FB0CCE9"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45"/>
                    <w:gridCol w:w="4057"/>
                  </w:tblGrid>
                  <w:tr w:rsidR="00C70033" w:rsidRPr="00176CF7" w14:paraId="4A4A4B2F" w14:textId="77777777">
                    <w:tc>
                      <w:tcPr>
                        <w:tcW w:w="4078" w:type="dxa"/>
                        <w:tcBorders>
                          <w:top w:val="single" w:sz="4" w:space="0" w:color="669999"/>
                          <w:left w:val="single" w:sz="4" w:space="0" w:color="669999"/>
                          <w:bottom w:val="single" w:sz="4" w:space="0" w:color="669999"/>
                        </w:tcBorders>
                        <w:shd w:val="clear" w:color="auto" w:fill="auto"/>
                      </w:tcPr>
                      <w:p w14:paraId="5771DD52" w14:textId="77777777" w:rsidR="00C70033" w:rsidRPr="00176CF7" w:rsidRDefault="00C70033">
                        <w:pPr>
                          <w:pStyle w:val="Slog2"/>
                          <w:rPr>
                            <w:sz w:val="18"/>
                            <w:szCs w:val="18"/>
                          </w:rPr>
                        </w:pPr>
                        <w:r w:rsidRPr="00176CF7">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6446E5A" w14:textId="77777777" w:rsidR="00C70033" w:rsidRPr="00176CF7" w:rsidRDefault="00C70033">
                        <w:pPr>
                          <w:rPr>
                            <w:rFonts w:ascii="Tahoma" w:hAnsi="Tahoma" w:cs="Tahoma"/>
                            <w:sz w:val="18"/>
                            <w:szCs w:val="18"/>
                          </w:rPr>
                        </w:pPr>
                        <w:r w:rsidRPr="00176CF7">
                          <w:rPr>
                            <w:rFonts w:ascii="Tahoma" w:hAnsi="Tahoma" w:cs="Tahoma"/>
                            <w:bCs/>
                            <w:sz w:val="18"/>
                            <w:szCs w:val="18"/>
                            <w:lang w:val="sl-SI"/>
                          </w:rPr>
                          <w:t>Ponudba mora biti pripravljena v slovenskem jeziku. Priloge so lahko tudi v tujem jeziku. Na zahtevo naročnika mora ponudnik priskrbeti prevod v slovenski jezik.</w:t>
                        </w:r>
                        <w:r w:rsidRPr="00176CF7">
                          <w:rPr>
                            <w:rFonts w:ascii="Tahoma" w:hAnsi="Tahoma" w:cs="Tahoma"/>
                            <w:sz w:val="18"/>
                            <w:szCs w:val="18"/>
                            <w:lang w:val="sl-SI"/>
                          </w:rPr>
                          <w:t xml:space="preserve"> </w:t>
                        </w:r>
                      </w:p>
                    </w:tc>
                  </w:tr>
                  <w:tr w:rsidR="00C70033" w:rsidRPr="00176CF7" w14:paraId="1AF91EA1" w14:textId="77777777">
                    <w:tc>
                      <w:tcPr>
                        <w:tcW w:w="4078" w:type="dxa"/>
                        <w:tcBorders>
                          <w:top w:val="single" w:sz="4" w:space="0" w:color="669999"/>
                          <w:left w:val="single" w:sz="4" w:space="0" w:color="669999"/>
                          <w:bottom w:val="single" w:sz="4" w:space="0" w:color="669999"/>
                        </w:tcBorders>
                        <w:shd w:val="clear" w:color="auto" w:fill="auto"/>
                      </w:tcPr>
                      <w:p w14:paraId="1F3337C6" w14:textId="77777777" w:rsidR="00C70033" w:rsidRPr="00176CF7" w:rsidRDefault="00C70033">
                        <w:pPr>
                          <w:pStyle w:val="Slog2"/>
                          <w:rPr>
                            <w:sz w:val="18"/>
                            <w:szCs w:val="18"/>
                          </w:rPr>
                        </w:pPr>
                        <w:r w:rsidRPr="00176CF7">
                          <w:rPr>
                            <w:sz w:val="18"/>
                            <w:szCs w:val="18"/>
                          </w:rPr>
                          <w:lastRenderedPageBreak/>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AEF5769" w14:textId="77777777" w:rsidR="00C70033" w:rsidRPr="00176CF7" w:rsidRDefault="00C70033">
                        <w:pPr>
                          <w:pStyle w:val="Naslov2"/>
                        </w:pPr>
                        <w:r w:rsidRPr="00176CF7">
                          <w:t>Ponudba mora biti predložena v elektronski obliki v formatih obrazcev, ki jih je v dokumentaciji dal naročnik ali izpolnjenih ročno in poskeniranih v formatu PDF ter oddanih na portalu e-JN     pri objavi tega javnega naročila.</w:t>
                        </w:r>
                      </w:p>
                    </w:tc>
                  </w:tr>
                  <w:tr w:rsidR="00C70033" w:rsidRPr="00176CF7" w14:paraId="12FB4ED9" w14:textId="77777777">
                    <w:tc>
                      <w:tcPr>
                        <w:tcW w:w="4078" w:type="dxa"/>
                        <w:tcBorders>
                          <w:top w:val="single" w:sz="4" w:space="0" w:color="669999"/>
                          <w:left w:val="single" w:sz="4" w:space="0" w:color="669999"/>
                          <w:bottom w:val="single" w:sz="4" w:space="0" w:color="669999"/>
                        </w:tcBorders>
                        <w:shd w:val="clear" w:color="auto" w:fill="auto"/>
                      </w:tcPr>
                      <w:p w14:paraId="6218C4E7" w14:textId="77777777" w:rsidR="00C70033" w:rsidRPr="00176CF7" w:rsidRDefault="00C70033">
                        <w:pPr>
                          <w:pStyle w:val="Slog2"/>
                          <w:rPr>
                            <w:sz w:val="18"/>
                            <w:szCs w:val="18"/>
                          </w:rPr>
                        </w:pPr>
                        <w:r w:rsidRPr="00176CF7">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B46B785" w14:textId="77777777" w:rsidR="00C70033" w:rsidRPr="00176CF7" w:rsidRDefault="00C70033">
                        <w:pPr>
                          <w:pStyle w:val="Naslov2"/>
                        </w:pPr>
                        <w:r w:rsidRPr="00176CF7">
                          <w:t>Ponudnik nosi vse stroške, povezane s pripravo in predložitvijo ponudbe.</w:t>
                        </w:r>
                      </w:p>
                    </w:tc>
                  </w:tr>
                  <w:tr w:rsidR="00C70033" w:rsidRPr="00176CF7" w14:paraId="7DCAC81E" w14:textId="77777777">
                    <w:tc>
                      <w:tcPr>
                        <w:tcW w:w="4078" w:type="dxa"/>
                        <w:tcBorders>
                          <w:top w:val="single" w:sz="4" w:space="0" w:color="669999"/>
                          <w:left w:val="single" w:sz="4" w:space="0" w:color="669999"/>
                          <w:bottom w:val="single" w:sz="4" w:space="0" w:color="669999"/>
                        </w:tcBorders>
                        <w:shd w:val="clear" w:color="auto" w:fill="auto"/>
                      </w:tcPr>
                      <w:p w14:paraId="4E0C931A" w14:textId="77777777" w:rsidR="00C70033" w:rsidRPr="00176CF7" w:rsidRDefault="00C70033">
                        <w:pPr>
                          <w:pStyle w:val="Slog2"/>
                          <w:rPr>
                            <w:sz w:val="18"/>
                            <w:szCs w:val="18"/>
                          </w:rPr>
                        </w:pPr>
                        <w:r w:rsidRPr="00176CF7">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3743618" w14:textId="77777777" w:rsidR="00B84E7F" w:rsidRPr="00176CF7" w:rsidRDefault="00B84E7F" w:rsidP="00B84E7F">
                        <w:pPr>
                          <w:pStyle w:val="Naslov2"/>
                        </w:pPr>
                        <w:r w:rsidRPr="00176CF7">
                          <w:t xml:space="preserve">Tri mesece od roka za prejem ponudbe, kar ponudniki potrdijo z oddajo ponudbe. </w:t>
                        </w:r>
                      </w:p>
                      <w:p w14:paraId="2C4C14E8" w14:textId="77777777" w:rsidR="00C70033" w:rsidRPr="00176CF7" w:rsidRDefault="00B84E7F" w:rsidP="00B84E7F">
                        <w:pPr>
                          <w:pStyle w:val="Naslov2"/>
                        </w:pPr>
                        <w:r w:rsidRPr="00176CF7">
                          <w:t>Za podaljšanje veljavnosti ponudbe in veljavnosti predloženega finančnega zavarovanja za resnost ponudbe (v kolikor je to zahtevano) do zaključka postopka oddaje JN,  je odgovoren izključno ponudnik.</w:t>
                        </w:r>
                      </w:p>
                    </w:tc>
                  </w:tr>
                  <w:tr w:rsidR="00C70033" w:rsidRPr="00176CF7" w14:paraId="26EB07B8" w14:textId="77777777">
                    <w:tc>
                      <w:tcPr>
                        <w:tcW w:w="4078" w:type="dxa"/>
                        <w:tcBorders>
                          <w:top w:val="single" w:sz="4" w:space="0" w:color="669999"/>
                          <w:left w:val="single" w:sz="4" w:space="0" w:color="669999"/>
                          <w:bottom w:val="single" w:sz="4" w:space="0" w:color="669999"/>
                        </w:tcBorders>
                        <w:shd w:val="clear" w:color="auto" w:fill="auto"/>
                      </w:tcPr>
                      <w:p w14:paraId="676C1DCF" w14:textId="77777777" w:rsidR="00C70033" w:rsidRPr="00176CF7" w:rsidRDefault="00C70033">
                        <w:pPr>
                          <w:pStyle w:val="Slog2"/>
                          <w:rPr>
                            <w:sz w:val="18"/>
                            <w:szCs w:val="18"/>
                          </w:rPr>
                        </w:pPr>
                        <w:r w:rsidRPr="00176CF7">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9C0723B" w14:textId="77777777" w:rsidR="00C70033" w:rsidRPr="00176CF7" w:rsidRDefault="00C70033">
                        <w:pPr>
                          <w:pStyle w:val="Naslov2"/>
                        </w:pPr>
                        <w:r w:rsidRPr="00176CF7">
                          <w:t>Niso dovoljene.</w:t>
                        </w:r>
                      </w:p>
                    </w:tc>
                  </w:tr>
                  <w:tr w:rsidR="00C70033" w:rsidRPr="00176CF7" w14:paraId="2BF7AF0C" w14:textId="77777777">
                    <w:tc>
                      <w:tcPr>
                        <w:tcW w:w="4078" w:type="dxa"/>
                        <w:tcBorders>
                          <w:top w:val="single" w:sz="4" w:space="0" w:color="669999"/>
                          <w:left w:val="single" w:sz="4" w:space="0" w:color="669999"/>
                          <w:bottom w:val="single" w:sz="4" w:space="0" w:color="669999"/>
                        </w:tcBorders>
                        <w:shd w:val="clear" w:color="auto" w:fill="auto"/>
                      </w:tcPr>
                      <w:p w14:paraId="2193DFDC" w14:textId="77777777" w:rsidR="00C70033" w:rsidRPr="00176CF7" w:rsidRDefault="00C70033">
                        <w:pPr>
                          <w:pStyle w:val="Slog2"/>
                          <w:rPr>
                            <w:sz w:val="18"/>
                            <w:szCs w:val="18"/>
                          </w:rPr>
                        </w:pPr>
                        <w:r w:rsidRPr="00176CF7">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0FFAF5F" w14:textId="77777777" w:rsidR="00C70033" w:rsidRPr="00176CF7" w:rsidRDefault="00C70033">
                        <w:pPr>
                          <w:pStyle w:val="Naslov2"/>
                        </w:pPr>
                        <w:r w:rsidRPr="00176CF7">
                          <w:t>Niso dovoljene.</w:t>
                        </w:r>
                      </w:p>
                    </w:tc>
                  </w:tr>
                  <w:tr w:rsidR="00C70033" w:rsidRPr="00176CF7" w14:paraId="6589B24A" w14:textId="77777777">
                    <w:tc>
                      <w:tcPr>
                        <w:tcW w:w="4078" w:type="dxa"/>
                        <w:tcBorders>
                          <w:top w:val="single" w:sz="4" w:space="0" w:color="669999"/>
                          <w:left w:val="single" w:sz="4" w:space="0" w:color="669999"/>
                          <w:bottom w:val="single" w:sz="4" w:space="0" w:color="669999"/>
                        </w:tcBorders>
                        <w:shd w:val="clear" w:color="auto" w:fill="auto"/>
                      </w:tcPr>
                      <w:p w14:paraId="5803298A" w14:textId="77777777" w:rsidR="00C70033" w:rsidRPr="00176CF7" w:rsidRDefault="00C70033">
                        <w:pPr>
                          <w:pStyle w:val="Slog2"/>
                          <w:rPr>
                            <w:sz w:val="18"/>
                            <w:szCs w:val="18"/>
                          </w:rPr>
                        </w:pPr>
                        <w:r w:rsidRPr="00176CF7">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C5D663B" w14:textId="77777777" w:rsidR="00C70033" w:rsidRPr="00176CF7" w:rsidRDefault="00C70033">
                        <w:pPr>
                          <w:pStyle w:val="Naslov2"/>
                        </w:pPr>
                        <w:r w:rsidRPr="00176CF7">
                          <w:t>Pri javnem naročilu je dovoljena skupna ponudba več pogodbenih partnerjev.</w:t>
                        </w:r>
                      </w:p>
                      <w:p w14:paraId="7627A9C4" w14:textId="77777777" w:rsidR="00C70033" w:rsidRPr="00176CF7" w:rsidRDefault="00C70033">
                        <w:pPr>
                          <w:pStyle w:val="Naslov2"/>
                        </w:pPr>
                        <w:r w:rsidRPr="00176CF7">
                          <w:t>V 7. točki (Preverjanje sposobnosti) teh navodil je določeno, ali mora v primeru skupne ponudbe posamezen pogoj izpolnjevati vsak izmed partnerjev ali pa lahko pogoj izpolnjujejo partnerji skupaj.</w:t>
                        </w:r>
                      </w:p>
                      <w:p w14:paraId="6AA8B737" w14:textId="77777777" w:rsidR="00C70033" w:rsidRPr="00176CF7" w:rsidRDefault="00C70033">
                        <w:pPr>
                          <w:pStyle w:val="Naslov2"/>
                        </w:pPr>
                        <w:r w:rsidRPr="00176CF7">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176CF7" w14:paraId="59E091B4" w14:textId="77777777">
                    <w:tc>
                      <w:tcPr>
                        <w:tcW w:w="4078" w:type="dxa"/>
                        <w:tcBorders>
                          <w:top w:val="single" w:sz="4" w:space="0" w:color="669999"/>
                          <w:left w:val="single" w:sz="4" w:space="0" w:color="669999"/>
                          <w:bottom w:val="single" w:sz="4" w:space="0" w:color="669999"/>
                        </w:tcBorders>
                        <w:shd w:val="clear" w:color="auto" w:fill="auto"/>
                      </w:tcPr>
                      <w:p w14:paraId="6E899DA4" w14:textId="77777777" w:rsidR="00C70033" w:rsidRPr="00176CF7" w:rsidRDefault="00C70033">
                        <w:pPr>
                          <w:pStyle w:val="Slog2"/>
                          <w:rPr>
                            <w:sz w:val="18"/>
                            <w:szCs w:val="18"/>
                          </w:rPr>
                        </w:pPr>
                        <w:r w:rsidRPr="00176CF7">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07197D6" w14:textId="77777777" w:rsidR="00C70033" w:rsidRPr="00176CF7" w:rsidRDefault="00C70033">
                        <w:pPr>
                          <w:pStyle w:val="Naslov2"/>
                        </w:pPr>
                        <w:r w:rsidRPr="00176CF7">
                          <w:t>Je predvideno.</w:t>
                        </w:r>
                      </w:p>
                      <w:p w14:paraId="10DABEF1" w14:textId="77777777" w:rsidR="00C70033" w:rsidRPr="00176CF7" w:rsidRDefault="00C70033">
                        <w:pPr>
                          <w:rPr>
                            <w:rFonts w:ascii="Tahoma" w:hAnsi="Tahoma" w:cs="Tahoma"/>
                            <w:sz w:val="18"/>
                            <w:szCs w:val="18"/>
                          </w:rPr>
                        </w:pPr>
                        <w:r w:rsidRPr="00176CF7">
                          <w:rPr>
                            <w:rFonts w:ascii="Tahoma" w:hAnsi="Tahoma" w:cs="Tahoma"/>
                            <w:bCs/>
                            <w:sz w:val="18"/>
                            <w:szCs w:val="18"/>
                            <w:lang w:val="sl-SI"/>
                          </w:rPr>
                          <w:t>Glavni izvajalec, ki v izvedbo javnega naročila vključi enega ali več podizvajalcev, mora imeti ob sklenitvi pogodbe z naročnikom ali v času njenega izvajanja, sklenjene veljavne pogodbe s podizvajalci.</w:t>
                        </w:r>
                      </w:p>
                      <w:p w14:paraId="32DBE0FE" w14:textId="77777777" w:rsidR="00C70033" w:rsidRPr="00176CF7" w:rsidRDefault="00C70033">
                        <w:pPr>
                          <w:rPr>
                            <w:rFonts w:ascii="Tahoma" w:hAnsi="Tahoma" w:cs="Tahoma"/>
                            <w:sz w:val="18"/>
                            <w:szCs w:val="18"/>
                          </w:rPr>
                        </w:pPr>
                        <w:r w:rsidRPr="00176CF7">
                          <w:rPr>
                            <w:rFonts w:ascii="Tahoma" w:hAnsi="Tahoma" w:cs="Tahoma"/>
                            <w:bCs/>
                            <w:sz w:val="18"/>
                            <w:szCs w:val="18"/>
                            <w:lang w:val="sl-SI"/>
                          </w:rPr>
                          <w:t>Ponudnik v razmerju do naročnika v celoti odgovarja za izvedbo prejetega naročila, ne glede na število podizvajalcev, ki jih navede v svoji ponudbi.</w:t>
                        </w:r>
                      </w:p>
                      <w:p w14:paraId="38534804" w14:textId="77777777" w:rsidR="00C70033" w:rsidRPr="00176CF7" w:rsidRDefault="00C70033">
                        <w:pPr>
                          <w:rPr>
                            <w:rFonts w:ascii="Tahoma" w:hAnsi="Tahoma" w:cs="Tahoma"/>
                            <w:bCs/>
                            <w:sz w:val="18"/>
                            <w:szCs w:val="18"/>
                            <w:lang w:val="sl-SI"/>
                          </w:rPr>
                        </w:pPr>
                      </w:p>
                      <w:p w14:paraId="6DFE8FD3" w14:textId="77777777" w:rsidR="00C70033" w:rsidRPr="00176CF7" w:rsidRDefault="00C70033">
                        <w:pPr>
                          <w:rPr>
                            <w:rFonts w:ascii="Tahoma" w:hAnsi="Tahoma" w:cs="Tahoma"/>
                            <w:sz w:val="18"/>
                            <w:szCs w:val="18"/>
                          </w:rPr>
                        </w:pPr>
                        <w:r w:rsidRPr="00176CF7">
                          <w:rPr>
                            <w:rFonts w:ascii="Tahoma" w:hAnsi="Tahoma" w:cs="Tahoma"/>
                            <w:bCs/>
                            <w:sz w:val="18"/>
                            <w:szCs w:val="18"/>
                            <w:lang w:val="sl-SI"/>
                          </w:rPr>
                          <w:lastRenderedPageBreak/>
                          <w:t>V kolikor namerava gospodarski subjekt oddati v podizvajanje določen delež (odstotek) javnega naročila in za izvedbo tega dela uporabljati podizvajalčeve zmogljivosti, mora za te podizvajalce izpolniti ločen ESPD</w:t>
                        </w:r>
                        <w:r w:rsidR="00C75958" w:rsidRPr="00176CF7">
                          <w:rPr>
                            <w:rFonts w:ascii="Tahoma" w:hAnsi="Tahoma" w:cs="Tahoma"/>
                            <w:bCs/>
                            <w:sz w:val="18"/>
                            <w:szCs w:val="18"/>
                            <w:lang w:val="sl-SI"/>
                          </w:rPr>
                          <w:t xml:space="preserve"> oz. Izjavo NMV</w:t>
                        </w:r>
                        <w:r w:rsidRPr="00176CF7">
                          <w:rPr>
                            <w:rFonts w:ascii="Tahoma" w:hAnsi="Tahoma" w:cs="Tahoma"/>
                            <w:bCs/>
                            <w:sz w:val="18"/>
                            <w:szCs w:val="18"/>
                            <w:lang w:val="sl-SI"/>
                          </w:rPr>
                          <w:t>.</w:t>
                        </w:r>
                      </w:p>
                    </w:tc>
                  </w:tr>
                </w:tbl>
                <w:p w14:paraId="17429091" w14:textId="77777777" w:rsidR="00C70033" w:rsidRPr="00176CF7" w:rsidRDefault="00C70033">
                  <w:pPr>
                    <w:pStyle w:val="Naslov2"/>
                  </w:pPr>
                </w:p>
              </w:tc>
            </w:tr>
            <w:tr w:rsidR="00C70033" w:rsidRPr="00176CF7" w14:paraId="749042FE" w14:textId="77777777">
              <w:tc>
                <w:tcPr>
                  <w:tcW w:w="4248" w:type="dxa"/>
                  <w:gridSpan w:val="2"/>
                  <w:tcBorders>
                    <w:top w:val="single" w:sz="4" w:space="0" w:color="669999"/>
                    <w:left w:val="single" w:sz="4" w:space="0" w:color="669999"/>
                    <w:bottom w:val="single" w:sz="4" w:space="0" w:color="669999"/>
                  </w:tcBorders>
                  <w:shd w:val="clear" w:color="auto" w:fill="auto"/>
                </w:tcPr>
                <w:p w14:paraId="6CB1F65C" w14:textId="77777777" w:rsidR="00C70033" w:rsidRPr="00176CF7" w:rsidRDefault="00C70033">
                  <w:pPr>
                    <w:pStyle w:val="Slog2"/>
                    <w:rPr>
                      <w:sz w:val="18"/>
                      <w:szCs w:val="18"/>
                    </w:rPr>
                  </w:pPr>
                  <w:r w:rsidRPr="00176CF7">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02452109" w14:textId="79CD77A1" w:rsidR="00C70033" w:rsidRPr="00176CF7" w:rsidRDefault="00C70033">
                  <w:pPr>
                    <w:pStyle w:val="Naslov2"/>
                  </w:pPr>
                  <w:r w:rsidRPr="00176CF7">
                    <w:t xml:space="preserve">Ponudba se šteje za pravočasno oddano, če jo naročnik prejme preko sistema e-JN </w:t>
                  </w:r>
                  <w:hyperlink r:id="rId10" w:history="1">
                    <w:r w:rsidR="004B1E35" w:rsidRPr="00176CF7">
                      <w:rPr>
                        <w:rStyle w:val="Hiperpovezava"/>
                        <w:b/>
                        <w:bCs/>
                      </w:rPr>
                      <w:t>https://ejn.gov.si/</w:t>
                    </w:r>
                    <w:r w:rsidR="004B1E35" w:rsidRPr="00176CF7">
                      <w:rPr>
                        <w:rStyle w:val="Hiperpovezava"/>
                      </w:rPr>
                      <w:t xml:space="preserve"> </w:t>
                    </w:r>
                    <w:r w:rsidR="004B1E35" w:rsidRPr="00176CF7">
                      <w:rPr>
                        <w:rStyle w:val="Hiperpovezava"/>
                        <w:color w:val="auto"/>
                        <w:u w:val="none"/>
                      </w:rPr>
                      <w:t>najkasneje do</w:t>
                    </w:r>
                    <w:r w:rsidR="004B1E35" w:rsidRPr="00176CF7">
                      <w:rPr>
                        <w:rStyle w:val="Hiperpovezava"/>
                        <w:u w:val="none"/>
                      </w:rPr>
                      <w:t xml:space="preserve">  </w:t>
                    </w:r>
                  </w:hyperlink>
                  <w:r w:rsidR="00EC627F" w:rsidRPr="00EC627F">
                    <w:rPr>
                      <w:b/>
                      <w:bCs/>
                      <w:lang w:eastAsia="en-US"/>
                    </w:rPr>
                    <w:t>08</w:t>
                  </w:r>
                  <w:r w:rsidR="00D17600" w:rsidRPr="00EC627F">
                    <w:rPr>
                      <w:b/>
                      <w:bCs/>
                    </w:rPr>
                    <w:t>.</w:t>
                  </w:r>
                  <w:r w:rsidR="00481E82" w:rsidRPr="00EC627F">
                    <w:rPr>
                      <w:b/>
                      <w:bCs/>
                      <w:lang w:eastAsia="en-US"/>
                    </w:rPr>
                    <w:t xml:space="preserve"> </w:t>
                  </w:r>
                  <w:r w:rsidR="00EC627F" w:rsidRPr="00EC627F">
                    <w:rPr>
                      <w:b/>
                      <w:bCs/>
                      <w:lang w:eastAsia="en-US"/>
                    </w:rPr>
                    <w:t>11</w:t>
                  </w:r>
                  <w:r w:rsidR="00D17600" w:rsidRPr="00EC627F">
                    <w:rPr>
                      <w:b/>
                      <w:bCs/>
                    </w:rPr>
                    <w:t>.</w:t>
                  </w:r>
                  <w:r w:rsidR="00D17600" w:rsidRPr="00176CF7">
                    <w:rPr>
                      <w:b/>
                    </w:rPr>
                    <w:t>2024</w:t>
                  </w:r>
                  <w:r w:rsidR="001E264F" w:rsidRPr="00176CF7">
                    <w:rPr>
                      <w:b/>
                    </w:rPr>
                    <w:t xml:space="preserve"> </w:t>
                  </w:r>
                  <w:r w:rsidRPr="00176CF7">
                    <w:t xml:space="preserve">do </w:t>
                  </w:r>
                  <w:r w:rsidR="0021087A" w:rsidRPr="00176CF7">
                    <w:rPr>
                      <w:b/>
                    </w:rPr>
                    <w:t>10</w:t>
                  </w:r>
                  <w:r w:rsidRPr="00176CF7">
                    <w:rPr>
                      <w:b/>
                    </w:rPr>
                    <w:t>:00 ure.</w:t>
                  </w:r>
                  <w:r w:rsidRPr="00176CF7">
                    <w:t xml:space="preserve"> Za oddano ponudbo se šteje ponudba, ki je v informacijskem sistemu e-JN označena s statusom »ODDANO«. </w:t>
                  </w:r>
                </w:p>
                <w:p w14:paraId="31110241" w14:textId="77777777" w:rsidR="00C70033" w:rsidRPr="00176CF7" w:rsidRDefault="00C70033">
                  <w:pPr>
                    <w:rPr>
                      <w:rFonts w:ascii="Tahoma" w:hAnsi="Tahoma" w:cs="Tahoma"/>
                      <w:color w:val="auto"/>
                      <w:sz w:val="18"/>
                      <w:szCs w:val="18"/>
                      <w:lang w:val="sl-SI" w:eastAsia="sl-SI"/>
                    </w:rPr>
                  </w:pPr>
                </w:p>
              </w:tc>
            </w:tr>
            <w:tr w:rsidR="00C70033" w:rsidRPr="00176CF7" w14:paraId="6A1CFB23" w14:textId="77777777">
              <w:tc>
                <w:tcPr>
                  <w:tcW w:w="4248" w:type="dxa"/>
                  <w:gridSpan w:val="2"/>
                  <w:tcBorders>
                    <w:top w:val="single" w:sz="4" w:space="0" w:color="669999"/>
                    <w:left w:val="single" w:sz="4" w:space="0" w:color="669999"/>
                    <w:bottom w:val="single" w:sz="4" w:space="0" w:color="669999"/>
                  </w:tcBorders>
                  <w:shd w:val="clear" w:color="auto" w:fill="auto"/>
                </w:tcPr>
                <w:p w14:paraId="5D66F0C6" w14:textId="77777777" w:rsidR="00C70033" w:rsidRPr="00176CF7" w:rsidRDefault="00C70033">
                  <w:pPr>
                    <w:pStyle w:val="Slog2"/>
                    <w:rPr>
                      <w:sz w:val="18"/>
                      <w:szCs w:val="18"/>
                    </w:rPr>
                  </w:pPr>
                  <w:r w:rsidRPr="00176CF7">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512FC85A" w14:textId="77777777" w:rsidR="00C70033" w:rsidRPr="00176CF7" w:rsidRDefault="00C70033">
                  <w:pPr>
                    <w:snapToGrid w:val="0"/>
                    <w:rPr>
                      <w:rFonts w:ascii="Tahoma" w:hAnsi="Tahoma" w:cs="Tahoma"/>
                      <w:color w:val="auto"/>
                      <w:sz w:val="18"/>
                      <w:szCs w:val="18"/>
                      <w:lang w:val="sl-SI"/>
                    </w:rPr>
                  </w:pPr>
                </w:p>
                <w:p w14:paraId="3125F82B" w14:textId="77777777" w:rsidR="00C70033" w:rsidRPr="00176CF7" w:rsidRDefault="00C70033">
                  <w:pPr>
                    <w:spacing w:line="260" w:lineRule="atLeast"/>
                    <w:rPr>
                      <w:rFonts w:ascii="Tahoma" w:hAnsi="Tahoma" w:cs="Tahoma"/>
                      <w:color w:val="auto"/>
                      <w:sz w:val="18"/>
                      <w:szCs w:val="18"/>
                    </w:rPr>
                  </w:pPr>
                  <w:r w:rsidRPr="00176CF7">
                    <w:rPr>
                      <w:rFonts w:ascii="Tahoma" w:hAnsi="Tahoma" w:cs="Tahoma"/>
                      <w:color w:val="auto"/>
                      <w:sz w:val="18"/>
                      <w:szCs w:val="18"/>
                      <w:lang w:val="sl-SI"/>
                    </w:rPr>
                    <w:t xml:space="preserve">Ponudniki morajo ponudbe predložiti v informacijski sistem e-JN na spletnem naslovu </w:t>
                  </w:r>
                  <w:hyperlink r:id="rId11" w:history="1">
                    <w:r w:rsidR="004B1E35" w:rsidRPr="00176CF7">
                      <w:rPr>
                        <w:rStyle w:val="Hiperpovezava"/>
                        <w:rFonts w:ascii="Tahoma" w:hAnsi="Tahoma" w:cs="Tahoma"/>
                        <w:b/>
                        <w:bCs/>
                        <w:sz w:val="18"/>
                        <w:szCs w:val="18"/>
                        <w:lang w:val="sl-SI"/>
                      </w:rPr>
                      <w:t>https://ejn.gov.si/</w:t>
                    </w:r>
                  </w:hyperlink>
                  <w:r w:rsidRPr="00176CF7">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4B1E35" w:rsidRPr="00176CF7">
                      <w:rPr>
                        <w:rStyle w:val="Hiperpovezava"/>
                        <w:rFonts w:ascii="Tahoma" w:hAnsi="Tahoma" w:cs="Tahoma"/>
                        <w:b/>
                        <w:bCs/>
                        <w:sz w:val="18"/>
                        <w:szCs w:val="18"/>
                        <w:lang w:val="sl-SI"/>
                      </w:rPr>
                      <w:t>https://ejn.gov.si/</w:t>
                    </w:r>
                  </w:hyperlink>
                  <w:r w:rsidRPr="00176CF7">
                    <w:rPr>
                      <w:rFonts w:ascii="Tahoma" w:hAnsi="Tahoma" w:cs="Tahoma"/>
                      <w:color w:val="auto"/>
                      <w:sz w:val="18"/>
                      <w:szCs w:val="18"/>
                      <w:lang w:val="sl-SI"/>
                    </w:rPr>
                    <w:t>.</w:t>
                  </w:r>
                </w:p>
                <w:p w14:paraId="18AE4A70" w14:textId="77777777" w:rsidR="00C70033" w:rsidRPr="00176CF7" w:rsidRDefault="00C70033">
                  <w:pPr>
                    <w:spacing w:line="260" w:lineRule="atLeast"/>
                    <w:rPr>
                      <w:rFonts w:ascii="Tahoma" w:hAnsi="Tahoma" w:cs="Tahoma"/>
                      <w:color w:val="auto"/>
                      <w:sz w:val="18"/>
                      <w:szCs w:val="18"/>
                      <w:lang w:val="sl-SI"/>
                    </w:rPr>
                  </w:pPr>
                </w:p>
                <w:p w14:paraId="716A62BB" w14:textId="77777777" w:rsidR="00C70033" w:rsidRPr="00176CF7" w:rsidRDefault="00C70033">
                  <w:pPr>
                    <w:spacing w:line="260" w:lineRule="atLeast"/>
                    <w:rPr>
                      <w:rFonts w:ascii="Tahoma" w:hAnsi="Tahoma" w:cs="Tahoma"/>
                      <w:color w:val="auto"/>
                      <w:sz w:val="18"/>
                      <w:szCs w:val="18"/>
                    </w:rPr>
                  </w:pPr>
                  <w:r w:rsidRPr="00176CF7">
                    <w:rPr>
                      <w:rFonts w:ascii="Tahoma" w:hAnsi="Tahoma" w:cs="Tahoma"/>
                      <w:color w:val="auto"/>
                      <w:sz w:val="18"/>
                      <w:szCs w:val="18"/>
                      <w:lang w:val="sl-SI"/>
                    </w:rPr>
                    <w:t xml:space="preserve">Ponudnik se mora pred oddajo ponudbe registrirati na spletnem naslovu </w:t>
                  </w:r>
                  <w:hyperlink r:id="rId13" w:history="1">
                    <w:r w:rsidR="004B1E35" w:rsidRPr="00176CF7">
                      <w:rPr>
                        <w:rStyle w:val="Hiperpovezava"/>
                        <w:rFonts w:ascii="Tahoma" w:hAnsi="Tahoma" w:cs="Tahoma"/>
                        <w:b/>
                        <w:bCs/>
                        <w:sz w:val="18"/>
                        <w:szCs w:val="18"/>
                        <w:lang w:val="sl-SI"/>
                      </w:rPr>
                      <w:t>https://ejn.gov.si/</w:t>
                    </w:r>
                  </w:hyperlink>
                  <w:r w:rsidRPr="00176CF7">
                    <w:rPr>
                      <w:rFonts w:ascii="Tahoma" w:hAnsi="Tahoma" w:cs="Tahoma"/>
                      <w:color w:val="auto"/>
                      <w:sz w:val="18"/>
                      <w:szCs w:val="18"/>
                      <w:lang w:val="sl-SI"/>
                    </w:rPr>
                    <w:t>, v skladu z Navodili za uporabo e-JN. Če je ponudnik že registriran v informacijski sistem e-JN, se v aplikacijo prijavi na istem naslovu.</w:t>
                  </w:r>
                </w:p>
                <w:p w14:paraId="195A9B0B" w14:textId="77777777" w:rsidR="00C70033" w:rsidRPr="00176CF7" w:rsidRDefault="00C70033">
                  <w:pPr>
                    <w:spacing w:line="260" w:lineRule="atLeast"/>
                    <w:rPr>
                      <w:rFonts w:ascii="Tahoma" w:hAnsi="Tahoma" w:cs="Tahoma"/>
                      <w:color w:val="auto"/>
                      <w:sz w:val="18"/>
                      <w:szCs w:val="18"/>
                      <w:lang w:val="sl-SI"/>
                    </w:rPr>
                  </w:pPr>
                </w:p>
                <w:p w14:paraId="43FAB941" w14:textId="77777777" w:rsidR="00C70033" w:rsidRPr="00176CF7" w:rsidRDefault="00C70033">
                  <w:pPr>
                    <w:spacing w:line="260" w:lineRule="atLeast"/>
                    <w:rPr>
                      <w:rFonts w:ascii="Tahoma" w:hAnsi="Tahoma" w:cs="Tahoma"/>
                      <w:color w:val="auto"/>
                      <w:sz w:val="18"/>
                      <w:szCs w:val="18"/>
                    </w:rPr>
                  </w:pPr>
                  <w:r w:rsidRPr="00176CF7">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76CF7">
                    <w:rPr>
                      <w:rStyle w:val="Sprotnaopomba-sklic"/>
                      <w:rFonts w:ascii="Tahoma" w:hAnsi="Tahoma" w:cs="Tahoma"/>
                      <w:color w:val="auto"/>
                      <w:sz w:val="18"/>
                      <w:szCs w:val="18"/>
                      <w:lang w:val="sl-SI"/>
                    </w:rPr>
                    <w:footnoteReference w:id="1"/>
                  </w:r>
                  <w:r w:rsidRPr="00176CF7">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04A1DEAA" w14:textId="77777777" w:rsidR="0034363E" w:rsidRPr="00176CF7" w:rsidRDefault="00C70033">
                  <w:pPr>
                    <w:rPr>
                      <w:rFonts w:ascii="Tahoma" w:hAnsi="Tahoma" w:cs="Tahoma"/>
                      <w:color w:val="auto"/>
                      <w:sz w:val="18"/>
                      <w:szCs w:val="18"/>
                      <w:lang w:val="sl-SI"/>
                    </w:rPr>
                  </w:pPr>
                  <w:r w:rsidRPr="00176CF7">
                    <w:rPr>
                      <w:rFonts w:ascii="Tahoma" w:hAnsi="Tahoma" w:cs="Tahoma"/>
                      <w:color w:val="auto"/>
                      <w:sz w:val="18"/>
                      <w:szCs w:val="18"/>
                      <w:lang w:val="sl-SI"/>
                    </w:rPr>
                    <w:t xml:space="preserve">Dostop do povezave za oddajo elektronske ponudbe v tem postopku javnega naročila je na naslednji povezavi: </w:t>
                  </w:r>
                </w:p>
                <w:p w14:paraId="50E7D063" w14:textId="77777777" w:rsidR="00900205" w:rsidRPr="00176CF7" w:rsidRDefault="00900205">
                  <w:pPr>
                    <w:rPr>
                      <w:rFonts w:ascii="Tahoma" w:hAnsi="Tahoma" w:cs="Tahoma"/>
                      <w:color w:val="auto"/>
                      <w:sz w:val="18"/>
                      <w:szCs w:val="18"/>
                      <w:lang w:val="sl-SI"/>
                    </w:rPr>
                  </w:pPr>
                </w:p>
                <w:p w14:paraId="68323B62" w14:textId="67CDF7E4" w:rsidR="00C70033" w:rsidRPr="00176CF7" w:rsidRDefault="003151E1" w:rsidP="00900205">
                  <w:pPr>
                    <w:rPr>
                      <w:rFonts w:ascii="Tahoma" w:hAnsi="Tahoma" w:cs="Tahoma"/>
                      <w:color w:val="auto"/>
                      <w:sz w:val="18"/>
                      <w:szCs w:val="18"/>
                    </w:rPr>
                  </w:pPr>
                  <w:r w:rsidRPr="003151E1">
                    <w:rPr>
                      <w:rFonts w:ascii="Tahoma" w:hAnsi="Tahoma" w:cs="Tahoma"/>
                      <w:color w:val="auto"/>
                      <w:sz w:val="18"/>
                      <w:szCs w:val="18"/>
                    </w:rPr>
                    <w:t>https://ejn.gov.si/ponudba/pages/aktualno/aktualno_jnc_podrobno.xhtml?zadevaId=50458</w:t>
                  </w:r>
                </w:p>
              </w:tc>
            </w:tr>
            <w:tr w:rsidR="00C70033" w:rsidRPr="00176CF7" w14:paraId="3731C31B" w14:textId="77777777">
              <w:tc>
                <w:tcPr>
                  <w:tcW w:w="4248" w:type="dxa"/>
                  <w:gridSpan w:val="2"/>
                  <w:tcBorders>
                    <w:top w:val="single" w:sz="4" w:space="0" w:color="669999"/>
                    <w:left w:val="single" w:sz="4" w:space="0" w:color="669999"/>
                    <w:bottom w:val="single" w:sz="4" w:space="0" w:color="669999"/>
                  </w:tcBorders>
                  <w:shd w:val="clear" w:color="auto" w:fill="auto"/>
                </w:tcPr>
                <w:p w14:paraId="74DB5410" w14:textId="77777777" w:rsidR="00C70033" w:rsidRPr="00176CF7" w:rsidRDefault="00C70033">
                  <w:pPr>
                    <w:pStyle w:val="Slog2"/>
                    <w:rPr>
                      <w:sz w:val="18"/>
                      <w:szCs w:val="18"/>
                    </w:rPr>
                  </w:pPr>
                  <w:r w:rsidRPr="00176CF7">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D34EEAA" w14:textId="77777777" w:rsidR="00C70033" w:rsidRPr="00176CF7" w:rsidRDefault="00C70033">
                  <w:pPr>
                    <w:pStyle w:val="Naslov2"/>
                  </w:pPr>
                  <w:r w:rsidRPr="00176CF7">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B4A52F" w14:textId="77777777" w:rsidR="00C70033" w:rsidRPr="00176CF7" w:rsidRDefault="00C70033">
                  <w:pPr>
                    <w:pStyle w:val="Naslov2"/>
                  </w:pPr>
                  <w:r w:rsidRPr="00176CF7">
                    <w:t>Po preteku roka za predložitev ponudb ponudbe ne bo več mogoče oddati.</w:t>
                  </w:r>
                </w:p>
              </w:tc>
            </w:tr>
            <w:tr w:rsidR="00C70033" w:rsidRPr="00176CF7" w14:paraId="15FF4B2B"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B16C425" w14:textId="77777777" w:rsidR="00C70033" w:rsidRPr="00176CF7" w:rsidRDefault="00C70033">
                  <w:pPr>
                    <w:pStyle w:val="Slog2"/>
                    <w:rPr>
                      <w:sz w:val="18"/>
                      <w:szCs w:val="18"/>
                    </w:rPr>
                  </w:pPr>
                  <w:r w:rsidRPr="00176CF7">
                    <w:rPr>
                      <w:sz w:val="18"/>
                      <w:szCs w:val="18"/>
                    </w:rPr>
                    <w:t>4.5. Odpiranje ponudb</w:t>
                  </w:r>
                </w:p>
                <w:tbl>
                  <w:tblPr>
                    <w:tblW w:w="0" w:type="auto"/>
                    <w:tblLayout w:type="fixed"/>
                    <w:tblLook w:val="0000" w:firstRow="0" w:lastRow="0" w:firstColumn="0" w:lastColumn="0" w:noHBand="0" w:noVBand="0"/>
                  </w:tblPr>
                  <w:tblGrid>
                    <w:gridCol w:w="4071"/>
                    <w:gridCol w:w="4113"/>
                  </w:tblGrid>
                  <w:tr w:rsidR="00C70033" w:rsidRPr="00176CF7" w14:paraId="5FA1EF1E"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036F710C" w14:textId="77777777" w:rsidR="00C70033" w:rsidRPr="00176CF7" w:rsidRDefault="00C70033">
                        <w:pPr>
                          <w:pStyle w:val="Slog2"/>
                          <w:rPr>
                            <w:sz w:val="18"/>
                            <w:szCs w:val="18"/>
                          </w:rPr>
                        </w:pPr>
                        <w:r w:rsidRPr="00176CF7">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65509646" w14:textId="77777777" w:rsidR="00C70033" w:rsidRPr="00176CF7" w:rsidRDefault="00C70033">
                        <w:pPr>
                          <w:pStyle w:val="Slog2"/>
                          <w:rPr>
                            <w:sz w:val="18"/>
                            <w:szCs w:val="18"/>
                          </w:rPr>
                        </w:pPr>
                        <w:r w:rsidRPr="00176CF7">
                          <w:rPr>
                            <w:sz w:val="18"/>
                            <w:szCs w:val="18"/>
                          </w:rPr>
                          <w:t>Lokacija</w:t>
                        </w:r>
                      </w:p>
                    </w:tc>
                  </w:tr>
                  <w:tr w:rsidR="00C70033" w:rsidRPr="00176CF7" w14:paraId="02246D6A"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625F3D1E" w14:textId="77777777" w:rsidR="00C70033" w:rsidRPr="00176CF7" w:rsidRDefault="00C70033">
                        <w:pPr>
                          <w:jc w:val="center"/>
                          <w:rPr>
                            <w:rFonts w:ascii="Tahoma" w:hAnsi="Tahoma" w:cs="Tahoma"/>
                            <w:sz w:val="18"/>
                            <w:szCs w:val="18"/>
                          </w:rPr>
                        </w:pPr>
                        <w:r w:rsidRPr="00176CF7">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7AB8A553" w14:textId="77777777" w:rsidR="00C70033" w:rsidRPr="00176CF7" w:rsidRDefault="00C70033">
                        <w:pPr>
                          <w:rPr>
                            <w:rFonts w:ascii="Tahoma" w:hAnsi="Tahoma" w:cs="Tahoma"/>
                            <w:sz w:val="18"/>
                            <w:szCs w:val="18"/>
                          </w:rPr>
                        </w:pPr>
                        <w:r w:rsidRPr="00176CF7">
                          <w:rPr>
                            <w:rFonts w:ascii="Tahoma" w:hAnsi="Tahoma" w:cs="Tahoma"/>
                            <w:bCs/>
                            <w:sz w:val="18"/>
                            <w:szCs w:val="18"/>
                            <w:lang w:val="sl-SI"/>
                          </w:rPr>
                          <w:t xml:space="preserve">Odpiranje ponudb bo potekalo avtomatično v informacijskem sistemu e-JN na spletnem naslovu </w:t>
                        </w:r>
                        <w:hyperlink r:id="rId14" w:history="1">
                          <w:r w:rsidR="004B1E35" w:rsidRPr="00176CF7">
                            <w:rPr>
                              <w:rStyle w:val="Hiperpovezava"/>
                              <w:rFonts w:ascii="Tahoma" w:hAnsi="Tahoma" w:cs="Tahoma"/>
                              <w:b/>
                              <w:sz w:val="18"/>
                              <w:szCs w:val="18"/>
                              <w:lang w:val="sl-SI"/>
                            </w:rPr>
                            <w:t>https://ejn.gov.si/</w:t>
                          </w:r>
                        </w:hyperlink>
                        <w:r w:rsidRPr="00176CF7">
                          <w:rPr>
                            <w:rFonts w:ascii="Tahoma" w:hAnsi="Tahoma" w:cs="Tahoma"/>
                            <w:b/>
                            <w:sz w:val="18"/>
                            <w:szCs w:val="18"/>
                            <w:lang w:val="sl-SI"/>
                          </w:rPr>
                          <w:t>.</w:t>
                        </w:r>
                        <w:r w:rsidR="004B1E35" w:rsidRPr="00176CF7">
                          <w:rPr>
                            <w:rFonts w:ascii="Tahoma" w:hAnsi="Tahoma" w:cs="Tahoma"/>
                            <w:b/>
                            <w:sz w:val="18"/>
                            <w:szCs w:val="18"/>
                            <w:lang w:val="sl-SI"/>
                          </w:rPr>
                          <w:t xml:space="preserve"> </w:t>
                        </w:r>
                        <w:r w:rsidRPr="00176CF7">
                          <w:rPr>
                            <w:rFonts w:ascii="Tahoma" w:hAnsi="Tahoma" w:cs="Tahoma"/>
                            <w:bCs/>
                            <w:sz w:val="18"/>
                            <w:szCs w:val="18"/>
                            <w:lang w:val="sl-SI"/>
                          </w:rPr>
                          <w:t xml:space="preserve"> </w:t>
                        </w:r>
                      </w:p>
                      <w:p w14:paraId="18AB63E8" w14:textId="7A820C6E" w:rsidR="00C70033" w:rsidRPr="00176CF7" w:rsidRDefault="00C70033" w:rsidP="005457AA">
                        <w:pPr>
                          <w:rPr>
                            <w:rFonts w:ascii="Tahoma" w:hAnsi="Tahoma" w:cs="Tahoma"/>
                            <w:sz w:val="18"/>
                            <w:szCs w:val="18"/>
                          </w:rPr>
                        </w:pPr>
                        <w:r w:rsidRPr="00176CF7">
                          <w:rPr>
                            <w:rFonts w:ascii="Tahoma" w:hAnsi="Tahoma" w:cs="Tahoma"/>
                            <w:bCs/>
                            <w:sz w:val="18"/>
                            <w:szCs w:val="18"/>
                            <w:lang w:val="sl-SI"/>
                          </w:rPr>
                          <w:t xml:space="preserve">Odpiranje poteka tako, da informacijski sistem e-JN samodejno dne </w:t>
                        </w:r>
                        <w:r w:rsidR="00481E82" w:rsidRPr="00176CF7">
                          <w:rPr>
                            <w:rFonts w:ascii="Tahoma" w:hAnsi="Tahoma" w:cs="Tahoma"/>
                            <w:bCs/>
                            <w:sz w:val="18"/>
                            <w:szCs w:val="18"/>
                            <w:lang w:val="sl-SI"/>
                          </w:rPr>
                          <w:t xml:space="preserve"> </w:t>
                        </w:r>
                        <w:r w:rsidR="00EC627F" w:rsidRPr="00EC627F">
                          <w:rPr>
                            <w:rFonts w:ascii="Tahoma" w:hAnsi="Tahoma" w:cs="Tahoma"/>
                            <w:b/>
                            <w:bCs/>
                            <w:sz w:val="18"/>
                            <w:szCs w:val="18"/>
                            <w:lang w:val="sl-SI" w:eastAsia="en-US"/>
                          </w:rPr>
                          <w:t>08</w:t>
                        </w:r>
                        <w:r w:rsidR="00481E82" w:rsidRPr="00EC627F">
                          <w:rPr>
                            <w:rFonts w:ascii="Tahoma" w:hAnsi="Tahoma" w:cs="Tahoma"/>
                            <w:b/>
                            <w:bCs/>
                            <w:sz w:val="18"/>
                            <w:szCs w:val="18"/>
                            <w:lang w:val="sl-SI"/>
                          </w:rPr>
                          <w:t xml:space="preserve"> </w:t>
                        </w:r>
                        <w:r w:rsidR="00D17600" w:rsidRPr="00EC627F">
                          <w:rPr>
                            <w:rFonts w:ascii="Tahoma" w:hAnsi="Tahoma" w:cs="Tahoma"/>
                            <w:b/>
                            <w:bCs/>
                            <w:sz w:val="18"/>
                            <w:szCs w:val="18"/>
                            <w:lang w:val="sl-SI"/>
                          </w:rPr>
                          <w:t>.</w:t>
                        </w:r>
                        <w:r w:rsidR="00481E82" w:rsidRPr="00EC627F">
                          <w:rPr>
                            <w:rFonts w:ascii="Tahoma" w:hAnsi="Tahoma" w:cs="Tahoma"/>
                            <w:b/>
                            <w:bCs/>
                            <w:sz w:val="18"/>
                            <w:szCs w:val="18"/>
                            <w:lang w:val="sl-SI" w:eastAsia="en-US"/>
                          </w:rPr>
                          <w:t xml:space="preserve"> </w:t>
                        </w:r>
                        <w:r w:rsidR="00EC627F" w:rsidRPr="00EC627F">
                          <w:rPr>
                            <w:rFonts w:ascii="Tahoma" w:hAnsi="Tahoma" w:cs="Tahoma"/>
                            <w:b/>
                            <w:bCs/>
                            <w:sz w:val="18"/>
                            <w:szCs w:val="18"/>
                            <w:lang w:val="sl-SI" w:eastAsia="en-US"/>
                          </w:rPr>
                          <w:t>11</w:t>
                        </w:r>
                        <w:r w:rsidR="00D17600" w:rsidRPr="00EC627F">
                          <w:rPr>
                            <w:rFonts w:ascii="Tahoma" w:hAnsi="Tahoma" w:cs="Tahoma"/>
                            <w:b/>
                            <w:bCs/>
                            <w:sz w:val="18"/>
                            <w:szCs w:val="18"/>
                            <w:lang w:val="sl-SI"/>
                          </w:rPr>
                          <w:t>.2024</w:t>
                        </w:r>
                        <w:r w:rsidR="001E264F" w:rsidRPr="00EC627F">
                          <w:rPr>
                            <w:rFonts w:ascii="Tahoma" w:hAnsi="Tahoma" w:cs="Tahoma"/>
                            <w:b/>
                            <w:bCs/>
                            <w:sz w:val="18"/>
                            <w:szCs w:val="18"/>
                            <w:lang w:val="sl-SI"/>
                          </w:rPr>
                          <w:t xml:space="preserve"> </w:t>
                        </w:r>
                        <w:r w:rsidRPr="00EC627F">
                          <w:rPr>
                            <w:rFonts w:ascii="Tahoma" w:hAnsi="Tahoma" w:cs="Tahoma"/>
                            <w:b/>
                            <w:bCs/>
                            <w:sz w:val="18"/>
                            <w:szCs w:val="18"/>
                            <w:lang w:val="sl-SI"/>
                          </w:rPr>
                          <w:t>ob</w:t>
                        </w:r>
                        <w:r w:rsidRPr="00176CF7">
                          <w:rPr>
                            <w:rFonts w:ascii="Tahoma" w:hAnsi="Tahoma" w:cs="Tahoma"/>
                            <w:b/>
                            <w:bCs/>
                            <w:sz w:val="18"/>
                            <w:szCs w:val="18"/>
                            <w:lang w:val="sl-SI"/>
                          </w:rPr>
                          <w:t xml:space="preserve"> 12,0</w:t>
                        </w:r>
                        <w:r w:rsidR="002C56C2" w:rsidRPr="00176CF7">
                          <w:rPr>
                            <w:rFonts w:ascii="Tahoma" w:hAnsi="Tahoma" w:cs="Tahoma"/>
                            <w:b/>
                            <w:bCs/>
                            <w:sz w:val="18"/>
                            <w:szCs w:val="18"/>
                            <w:lang w:val="sl-SI"/>
                          </w:rPr>
                          <w:t>0</w:t>
                        </w:r>
                        <w:r w:rsidRPr="00176CF7">
                          <w:rPr>
                            <w:rFonts w:ascii="Tahoma" w:hAnsi="Tahoma" w:cs="Tahoma"/>
                            <w:b/>
                            <w:bCs/>
                            <w:sz w:val="18"/>
                            <w:szCs w:val="18"/>
                            <w:lang w:val="sl-SI"/>
                          </w:rPr>
                          <w:t xml:space="preserve"> uri,</w:t>
                        </w:r>
                        <w:r w:rsidRPr="00176CF7">
                          <w:rPr>
                            <w:rFonts w:ascii="Tahoma" w:hAnsi="Tahoma" w:cs="Tahoma"/>
                            <w:bCs/>
                            <w:sz w:val="18"/>
                            <w:szCs w:val="18"/>
                            <w:lang w:val="sl-SI"/>
                          </w:rPr>
                          <w:t xml:space="preserve">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4A861C7A" w14:textId="77777777" w:rsidR="00C70033" w:rsidRPr="00176CF7" w:rsidRDefault="00C70033">
                  <w:pPr>
                    <w:pStyle w:val="Slog2"/>
                    <w:rPr>
                      <w:sz w:val="18"/>
                      <w:szCs w:val="18"/>
                    </w:rPr>
                  </w:pPr>
                </w:p>
              </w:tc>
            </w:tr>
          </w:tbl>
          <w:p w14:paraId="7DF368BD" w14:textId="77777777" w:rsidR="00C70033" w:rsidRPr="00176CF7" w:rsidRDefault="00C70033">
            <w:pPr>
              <w:pStyle w:val="Slog2"/>
              <w:rPr>
                <w:sz w:val="18"/>
                <w:szCs w:val="18"/>
              </w:rPr>
            </w:pPr>
            <w:r w:rsidRPr="00176CF7">
              <w:rPr>
                <w:sz w:val="18"/>
                <w:szCs w:val="18"/>
              </w:rPr>
              <w:t>5. Preverjanje sposobnosti</w:t>
            </w:r>
          </w:p>
          <w:tbl>
            <w:tblPr>
              <w:tblW w:w="0" w:type="auto"/>
              <w:tblLayout w:type="fixed"/>
              <w:tblLook w:val="0000" w:firstRow="0" w:lastRow="0" w:firstColumn="0" w:lastColumn="0" w:noHBand="0" w:noVBand="0"/>
            </w:tblPr>
            <w:tblGrid>
              <w:gridCol w:w="8410"/>
            </w:tblGrid>
            <w:tr w:rsidR="00C70033" w:rsidRPr="00176CF7" w14:paraId="63E61EDB"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7E061CBB" w14:textId="77777777" w:rsidR="006B5A89" w:rsidRPr="00176CF7" w:rsidRDefault="006B5A89" w:rsidP="006B5A89">
                  <w:pPr>
                    <w:spacing w:after="120"/>
                    <w:rPr>
                      <w:rFonts w:ascii="Tahoma" w:hAnsi="Tahoma" w:cs="Tahoma"/>
                      <w:bCs/>
                      <w:sz w:val="18"/>
                      <w:szCs w:val="18"/>
                      <w:lang w:val="sl-SI"/>
                    </w:rPr>
                  </w:pPr>
                  <w:r w:rsidRPr="00176CF7">
                    <w:rPr>
                      <w:rFonts w:ascii="Tahoma" w:hAnsi="Tahoma" w:cs="Tahoma"/>
                      <w:b/>
                      <w:bCs/>
                      <w:sz w:val="18"/>
                      <w:szCs w:val="18"/>
                      <w:lang w:val="sl-SI"/>
                    </w:rPr>
                    <w:t>Gospodarski subjekt potrdi izpolnjevanje pogojev s predložitvijo izpolnjenega in podpisanega obrazca ESPD</w:t>
                  </w:r>
                  <w:r w:rsidRPr="00176CF7">
                    <w:rPr>
                      <w:rFonts w:ascii="Tahoma" w:hAnsi="Tahoma" w:cs="Tahoma"/>
                      <w:bCs/>
                      <w:sz w:val="18"/>
                      <w:szCs w:val="18"/>
                      <w:lang w:val="sl-SI"/>
                    </w:rPr>
                    <w:t xml:space="preserve"> (gospodarski subjekt obrazec ESPD iz razpisne dokumentacije shrani na svoj računalnik, nato pa ga izpolni preko spletne povezave </w:t>
                  </w:r>
                  <w:hyperlink r:id="rId15" w:history="1">
                    <w:r w:rsidR="0027197E" w:rsidRPr="00176CF7">
                      <w:rPr>
                        <w:rStyle w:val="Hiperpovezava"/>
                        <w:rFonts w:ascii="Tahoma" w:hAnsi="Tahoma" w:cs="Tahoma"/>
                        <w:sz w:val="18"/>
                        <w:szCs w:val="18"/>
                      </w:rPr>
                      <w:t>https://ejn.gov.si/espd</w:t>
                    </w:r>
                  </w:hyperlink>
                  <w:r w:rsidRPr="00176CF7">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4B893EB9" w14:textId="77777777" w:rsidR="006B5A89" w:rsidRPr="00176CF7" w:rsidRDefault="006B5A89" w:rsidP="006B5A89">
                  <w:pPr>
                    <w:spacing w:after="120"/>
                    <w:rPr>
                      <w:rFonts w:ascii="Tahoma" w:hAnsi="Tahoma" w:cs="Tahoma"/>
                      <w:bCs/>
                      <w:sz w:val="18"/>
                      <w:szCs w:val="18"/>
                      <w:lang w:val="sl-SI"/>
                    </w:rPr>
                  </w:pPr>
                  <w:r w:rsidRPr="00176CF7">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6B3824BC" w14:textId="77777777" w:rsidR="00C70033" w:rsidRPr="00176CF7" w:rsidRDefault="006B5A89" w:rsidP="006B5A89">
                  <w:pPr>
                    <w:spacing w:after="120"/>
                    <w:rPr>
                      <w:rFonts w:ascii="Tahoma" w:hAnsi="Tahoma" w:cs="Tahoma"/>
                      <w:sz w:val="18"/>
                      <w:szCs w:val="18"/>
                    </w:rPr>
                  </w:pPr>
                  <w:r w:rsidRPr="00176CF7">
                    <w:rPr>
                      <w:rFonts w:ascii="Tahoma" w:hAnsi="Tahoma" w:cs="Tahoma"/>
                      <w:b/>
                      <w:bCs/>
                      <w:sz w:val="18"/>
                      <w:szCs w:val="18"/>
                      <w:lang w:val="sl-SI"/>
                    </w:rPr>
                    <w:t>Izpolnjevanje pogojev bo naročnik preveril pred izdajo odločitve skladno s 77. in 78. členom ZJN-3.</w:t>
                  </w:r>
                </w:p>
              </w:tc>
            </w:tr>
          </w:tbl>
          <w:p w14:paraId="0E3A9A64" w14:textId="77777777" w:rsidR="00C70033" w:rsidRPr="00176CF7" w:rsidRDefault="00C70033">
            <w:pPr>
              <w:pStyle w:val="Slog2"/>
              <w:rPr>
                <w:sz w:val="18"/>
                <w:szCs w:val="18"/>
              </w:rPr>
            </w:pPr>
            <w:r w:rsidRPr="00176CF7">
              <w:rPr>
                <w:sz w:val="18"/>
                <w:szCs w:val="18"/>
              </w:rPr>
              <w:t>6. Razlogi za izključitev</w:t>
            </w:r>
          </w:p>
          <w:tbl>
            <w:tblPr>
              <w:tblW w:w="4950" w:type="pct"/>
              <w:tblLayout w:type="fixed"/>
              <w:tblLook w:val="0000" w:firstRow="0" w:lastRow="0" w:firstColumn="0" w:lastColumn="0" w:noHBand="0" w:noVBand="0"/>
            </w:tblPr>
            <w:tblGrid>
              <w:gridCol w:w="8316"/>
              <w:gridCol w:w="10"/>
            </w:tblGrid>
            <w:tr w:rsidR="00C70033" w:rsidRPr="00176CF7" w14:paraId="6944A6D6" w14:textId="77777777" w:rsidTr="0034363E">
              <w:trPr>
                <w:trHeight w:val="487"/>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941B834" w14:textId="77777777" w:rsidR="00C70033" w:rsidRPr="00176CF7" w:rsidRDefault="00C70033">
                  <w:pPr>
                    <w:rPr>
                      <w:rFonts w:ascii="Tahoma" w:hAnsi="Tahoma" w:cs="Tahoma"/>
                      <w:sz w:val="18"/>
                      <w:szCs w:val="18"/>
                    </w:rPr>
                  </w:pPr>
                  <w:r w:rsidRPr="00176CF7">
                    <w:rPr>
                      <w:rFonts w:ascii="Tahoma" w:hAnsi="Tahoma" w:cs="Tahoma"/>
                      <w:b/>
                      <w:sz w:val="18"/>
                      <w:szCs w:val="18"/>
                      <w:lang w:val="sl-SI"/>
                    </w:rPr>
                    <w:t>A: Razlogi, povezani s kazenskimi obsodbami</w:t>
                  </w:r>
                </w:p>
              </w:tc>
            </w:tr>
            <w:tr w:rsidR="00C70033" w:rsidRPr="00176CF7" w14:paraId="2FED02F4" w14:textId="77777777" w:rsidTr="0034363E">
              <w:trPr>
                <w:trHeight w:val="558"/>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9C15B01" w14:textId="77777777" w:rsidR="00672678" w:rsidRPr="00176CF7" w:rsidRDefault="00672678" w:rsidP="00672678">
                  <w:pPr>
                    <w:spacing w:after="120"/>
                    <w:rPr>
                      <w:rFonts w:ascii="Tahoma" w:hAnsi="Tahoma" w:cs="Tahoma"/>
                      <w:sz w:val="18"/>
                      <w:szCs w:val="18"/>
                      <w:lang w:val="sl-SI"/>
                    </w:rPr>
                  </w:pPr>
                  <w:r w:rsidRPr="00176CF7">
                    <w:rPr>
                      <w:rFonts w:ascii="Tahoma" w:hAnsi="Tahoma" w:cs="Tahoma"/>
                      <w:sz w:val="18"/>
                      <w:szCs w:val="18"/>
                      <w:lang w:val="sl-SI"/>
                    </w:rPr>
                    <w:lastRenderedPageBreak/>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59CCE11F" w14:textId="77777777" w:rsidR="00672678" w:rsidRPr="00176CF7" w:rsidRDefault="00672678" w:rsidP="00672678">
                  <w:pPr>
                    <w:spacing w:after="120"/>
                    <w:rPr>
                      <w:rFonts w:ascii="Tahoma" w:hAnsi="Tahoma" w:cs="Tahoma"/>
                      <w:sz w:val="18"/>
                      <w:szCs w:val="18"/>
                      <w:lang w:val="sl-SI"/>
                    </w:rPr>
                  </w:pPr>
                  <w:r w:rsidRPr="00176CF7">
                    <w:rPr>
                      <w:rFonts w:ascii="Tahoma" w:hAnsi="Tahoma" w:cs="Tahoma"/>
                      <w:sz w:val="18"/>
                      <w:szCs w:val="18"/>
                      <w:lang w:val="sl-SI"/>
                    </w:rPr>
                    <w:t>(pogoj mora izpolnjevati vsak gospodarski subjekt, ki bo vključen v izvedbo javnega naročila)</w:t>
                  </w:r>
                </w:p>
                <w:p w14:paraId="23E53F1A" w14:textId="77777777" w:rsidR="00672678" w:rsidRPr="00176CF7" w:rsidRDefault="00672678" w:rsidP="00672678">
                  <w:pPr>
                    <w:spacing w:after="120"/>
                    <w:rPr>
                      <w:rFonts w:ascii="Tahoma" w:hAnsi="Tahoma" w:cs="Tahoma"/>
                      <w:sz w:val="18"/>
                      <w:szCs w:val="18"/>
                      <w:lang w:val="sl-SI"/>
                    </w:rPr>
                  </w:pPr>
                  <w:r w:rsidRPr="00176CF7">
                    <w:rPr>
                      <w:rFonts w:ascii="Tahoma" w:hAnsi="Tahoma" w:cs="Tahoma"/>
                      <w:b/>
                      <w:sz w:val="18"/>
                      <w:szCs w:val="18"/>
                      <w:u w:val="single"/>
                      <w:lang w:val="sl-SI"/>
                    </w:rPr>
                    <w:t>Gospodarski subjekt s sedežem v Republiki Sloveniji</w:t>
                  </w:r>
                  <w:r w:rsidRPr="00176CF7">
                    <w:rPr>
                      <w:rFonts w:ascii="Tahoma" w:hAnsi="Tahoma" w:cs="Tahoma"/>
                      <w:sz w:val="18"/>
                      <w:szCs w:val="18"/>
                      <w:lang w:val="sl-SI"/>
                    </w:rPr>
                    <w:t xml:space="preserve"> potrdi izpolnjevanje pogoja s predložitvijo:</w:t>
                  </w:r>
                </w:p>
                <w:p w14:paraId="2CB27DF2" w14:textId="77777777" w:rsidR="00672678" w:rsidRPr="00176CF7" w:rsidRDefault="00672678" w:rsidP="00672678">
                  <w:pPr>
                    <w:numPr>
                      <w:ilvl w:val="0"/>
                      <w:numId w:val="5"/>
                    </w:numPr>
                    <w:spacing w:after="120"/>
                    <w:ind w:left="714"/>
                    <w:rPr>
                      <w:rFonts w:ascii="Tahoma" w:hAnsi="Tahoma" w:cs="Tahoma"/>
                      <w:sz w:val="18"/>
                      <w:szCs w:val="18"/>
                    </w:rPr>
                  </w:pPr>
                  <w:r w:rsidRPr="00176CF7">
                    <w:rPr>
                      <w:rFonts w:ascii="Tahoma" w:hAnsi="Tahoma" w:cs="Tahoma"/>
                      <w:sz w:val="18"/>
                      <w:szCs w:val="18"/>
                      <w:lang w:val="sl-SI"/>
                    </w:rPr>
                    <w:t xml:space="preserve">izpolnjenega obrazca </w:t>
                  </w:r>
                  <w:r w:rsidRPr="00176CF7">
                    <w:rPr>
                      <w:rFonts w:ascii="Tahoma" w:hAnsi="Tahoma" w:cs="Tahoma"/>
                      <w:b/>
                      <w:sz w:val="18"/>
                      <w:szCs w:val="18"/>
                      <w:lang w:val="sl-SI"/>
                    </w:rPr>
                    <w:t>ESPD</w:t>
                  </w:r>
                  <w:r w:rsidRPr="00176CF7">
                    <w:rPr>
                      <w:rFonts w:ascii="Tahoma" w:hAnsi="Tahoma" w:cs="Tahoma"/>
                      <w:sz w:val="18"/>
                      <w:szCs w:val="18"/>
                      <w:lang w:val="sl-SI"/>
                    </w:rPr>
                    <w:t>;</w:t>
                  </w:r>
                </w:p>
                <w:p w14:paraId="56967AEA" w14:textId="77777777" w:rsidR="00672678" w:rsidRPr="00176CF7" w:rsidRDefault="00672678" w:rsidP="00672678">
                  <w:pPr>
                    <w:numPr>
                      <w:ilvl w:val="0"/>
                      <w:numId w:val="5"/>
                    </w:numPr>
                    <w:spacing w:after="120"/>
                    <w:ind w:left="714"/>
                    <w:rPr>
                      <w:rFonts w:ascii="Tahoma" w:hAnsi="Tahoma" w:cs="Tahoma"/>
                      <w:sz w:val="18"/>
                      <w:szCs w:val="18"/>
                    </w:rPr>
                  </w:pPr>
                  <w:r w:rsidRPr="00176CF7">
                    <w:rPr>
                      <w:rFonts w:ascii="Tahoma" w:hAnsi="Tahoma" w:cs="Tahoma"/>
                      <w:b/>
                      <w:sz w:val="18"/>
                      <w:szCs w:val="18"/>
                      <w:lang w:val="sl-SI"/>
                    </w:rPr>
                    <w:t>zahtevka za podatke iz kazenske evidence fizičnih oseb</w:t>
                  </w:r>
                  <w:r w:rsidRPr="00176CF7">
                    <w:rPr>
                      <w:rFonts w:ascii="Tahoma" w:hAnsi="Tahoma" w:cs="Tahoma"/>
                      <w:sz w:val="18"/>
                      <w:szCs w:val="18"/>
                      <w:lang w:val="sl-SI"/>
                    </w:rPr>
                    <w:t xml:space="preserve"> </w:t>
                  </w:r>
                  <w:r w:rsidRPr="00176CF7">
                    <w:rPr>
                      <w:rFonts w:ascii="Tahoma" w:hAnsi="Tahoma" w:cs="Tahoma"/>
                      <w:i/>
                      <w:sz w:val="18"/>
                      <w:szCs w:val="18"/>
                      <w:lang w:val="sl-SI"/>
                    </w:rPr>
                    <w:t>(zahtevek se predloži za vsako osebo, ki je članica upravnega, vodstvenega ali nadzornega organa gospodarskega subjekta ali ki ima pooblastila za njegovo zastopanje ali odločanje ali nadzor v njem);</w:t>
                  </w:r>
                </w:p>
                <w:p w14:paraId="65F64037" w14:textId="77777777" w:rsidR="00672678" w:rsidRPr="00176CF7" w:rsidRDefault="00672678" w:rsidP="00672678">
                  <w:pPr>
                    <w:numPr>
                      <w:ilvl w:val="0"/>
                      <w:numId w:val="5"/>
                    </w:numPr>
                    <w:spacing w:after="120"/>
                    <w:ind w:left="714"/>
                    <w:rPr>
                      <w:rFonts w:ascii="Tahoma" w:hAnsi="Tahoma" w:cs="Tahoma"/>
                      <w:sz w:val="18"/>
                      <w:szCs w:val="18"/>
                    </w:rPr>
                  </w:pPr>
                  <w:r w:rsidRPr="00176CF7">
                    <w:rPr>
                      <w:rFonts w:ascii="Tahoma" w:hAnsi="Tahoma" w:cs="Tahoma"/>
                      <w:b/>
                      <w:sz w:val="18"/>
                      <w:szCs w:val="18"/>
                      <w:lang w:val="sl-SI"/>
                    </w:rPr>
                    <w:t>zahtevka za podatke iz kazenske evidence pravnih oseb</w:t>
                  </w:r>
                  <w:r w:rsidRPr="00176CF7">
                    <w:rPr>
                      <w:rFonts w:ascii="Tahoma" w:hAnsi="Tahoma" w:cs="Tahoma"/>
                      <w:sz w:val="18"/>
                      <w:szCs w:val="18"/>
                      <w:lang w:val="sl-SI"/>
                    </w:rPr>
                    <w:t xml:space="preserve"> </w:t>
                  </w:r>
                  <w:r w:rsidRPr="00176CF7">
                    <w:rPr>
                      <w:rFonts w:ascii="Tahoma" w:hAnsi="Tahoma" w:cs="Tahoma"/>
                      <w:i/>
                      <w:sz w:val="18"/>
                      <w:szCs w:val="18"/>
                      <w:lang w:val="sl-SI"/>
                    </w:rPr>
                    <w:t>(zahtevek se predloži za gospodarski subjekt).</w:t>
                  </w:r>
                </w:p>
                <w:p w14:paraId="330A7CAF" w14:textId="77777777" w:rsidR="00672678" w:rsidRPr="00176CF7" w:rsidRDefault="00672678" w:rsidP="00672678">
                  <w:pPr>
                    <w:spacing w:after="120"/>
                    <w:rPr>
                      <w:rFonts w:ascii="Tahoma" w:hAnsi="Tahoma" w:cs="Tahoma"/>
                      <w:sz w:val="18"/>
                      <w:szCs w:val="18"/>
                    </w:rPr>
                  </w:pPr>
                  <w:r w:rsidRPr="00176CF7">
                    <w:rPr>
                      <w:rFonts w:ascii="Tahoma" w:hAnsi="Tahoma" w:cs="Tahoma"/>
                      <w:b/>
                      <w:sz w:val="18"/>
                      <w:szCs w:val="18"/>
                      <w:u w:val="single"/>
                      <w:lang w:val="sl-SI"/>
                    </w:rPr>
                    <w:t>Gospodarski subjekt, ki nima sedeža v Republiki Sloveniji</w:t>
                  </w:r>
                  <w:r w:rsidRPr="00176CF7">
                    <w:rPr>
                      <w:rFonts w:ascii="Tahoma" w:hAnsi="Tahoma" w:cs="Tahoma"/>
                      <w:sz w:val="18"/>
                      <w:szCs w:val="18"/>
                      <w:lang w:val="sl-SI"/>
                    </w:rPr>
                    <w:t xml:space="preserve"> potrdi izpolnjevanje pogoja s predložitvijo:</w:t>
                  </w:r>
                </w:p>
                <w:p w14:paraId="345E2555" w14:textId="77777777" w:rsidR="00672678" w:rsidRPr="00176CF7" w:rsidRDefault="00672678" w:rsidP="00672678">
                  <w:pPr>
                    <w:numPr>
                      <w:ilvl w:val="0"/>
                      <w:numId w:val="7"/>
                    </w:numPr>
                    <w:spacing w:after="120"/>
                    <w:ind w:left="714"/>
                    <w:rPr>
                      <w:rFonts w:ascii="Tahoma" w:hAnsi="Tahoma" w:cs="Tahoma"/>
                      <w:sz w:val="18"/>
                      <w:szCs w:val="18"/>
                    </w:rPr>
                  </w:pPr>
                  <w:r w:rsidRPr="00176CF7">
                    <w:rPr>
                      <w:rFonts w:ascii="Tahoma" w:hAnsi="Tahoma" w:cs="Tahoma"/>
                      <w:sz w:val="18"/>
                      <w:szCs w:val="18"/>
                      <w:lang w:val="sl-SI"/>
                    </w:rPr>
                    <w:t xml:space="preserve">izpolnjenega obrazca </w:t>
                  </w:r>
                  <w:r w:rsidRPr="00176CF7">
                    <w:rPr>
                      <w:rFonts w:ascii="Tahoma" w:hAnsi="Tahoma" w:cs="Tahoma"/>
                      <w:b/>
                      <w:sz w:val="18"/>
                      <w:szCs w:val="18"/>
                      <w:lang w:val="sl-SI"/>
                    </w:rPr>
                    <w:t>ESPD</w:t>
                  </w:r>
                  <w:r w:rsidRPr="00176CF7">
                    <w:rPr>
                      <w:rFonts w:ascii="Tahoma" w:hAnsi="Tahoma" w:cs="Tahoma"/>
                      <w:sz w:val="18"/>
                      <w:szCs w:val="18"/>
                      <w:lang w:val="sl-SI"/>
                    </w:rPr>
                    <w:t>;</w:t>
                  </w:r>
                </w:p>
                <w:p w14:paraId="1ACB0CF7" w14:textId="77777777" w:rsidR="00672678" w:rsidRPr="00176CF7" w:rsidRDefault="00672678" w:rsidP="00672678">
                  <w:pPr>
                    <w:numPr>
                      <w:ilvl w:val="0"/>
                      <w:numId w:val="7"/>
                    </w:numPr>
                    <w:spacing w:after="120"/>
                    <w:contextualSpacing/>
                    <w:rPr>
                      <w:rFonts w:ascii="Tahoma" w:hAnsi="Tahoma" w:cs="Tahoma"/>
                      <w:sz w:val="18"/>
                      <w:szCs w:val="18"/>
                    </w:rPr>
                  </w:pPr>
                  <w:r w:rsidRPr="00176CF7">
                    <w:rPr>
                      <w:rFonts w:ascii="Tahoma" w:hAnsi="Tahoma" w:cs="Tahoma"/>
                      <w:b/>
                      <w:sz w:val="18"/>
                      <w:szCs w:val="18"/>
                      <w:lang w:val="sl-SI"/>
                    </w:rPr>
                    <w:t>izpisa iz ustreznega registra</w:t>
                  </w:r>
                  <w:r w:rsidRPr="00176CF7">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7ABD2676" w14:textId="77777777" w:rsidR="00672678" w:rsidRPr="00176CF7" w:rsidRDefault="00672678" w:rsidP="00672678">
                  <w:pPr>
                    <w:rPr>
                      <w:rFonts w:ascii="Tahoma" w:hAnsi="Tahoma" w:cs="Tahoma"/>
                      <w:sz w:val="18"/>
                      <w:szCs w:val="18"/>
                      <w:lang w:val="it-IT"/>
                    </w:rPr>
                  </w:pPr>
                  <w:r w:rsidRPr="00176CF7">
                    <w:rPr>
                      <w:rFonts w:ascii="Tahoma" w:hAnsi="Tahoma" w:cs="Tahoma"/>
                      <w:sz w:val="18"/>
                      <w:szCs w:val="18"/>
                      <w:lang w:val="sl-SI"/>
                    </w:rPr>
                    <w:t>Gospodarski subjekti lahko s pomočjo spletne strani</w:t>
                  </w:r>
                  <w:r w:rsidRPr="00176CF7">
                    <w:rPr>
                      <w:rFonts w:ascii="Tahoma" w:hAnsi="Tahoma" w:cs="Tahoma"/>
                      <w:color w:val="FF0000"/>
                      <w:sz w:val="18"/>
                      <w:szCs w:val="18"/>
                      <w:lang w:val="sl-SI"/>
                    </w:rPr>
                    <w:t xml:space="preserve"> </w:t>
                  </w:r>
                </w:p>
                <w:p w14:paraId="457968B0" w14:textId="77777777" w:rsidR="00672678" w:rsidRPr="00176CF7" w:rsidRDefault="00672678" w:rsidP="00672678">
                  <w:pPr>
                    <w:spacing w:after="120"/>
                    <w:rPr>
                      <w:rFonts w:ascii="Tahoma" w:hAnsi="Tahoma" w:cs="Tahoma"/>
                      <w:sz w:val="18"/>
                      <w:szCs w:val="18"/>
                      <w:lang w:val="it-IT"/>
                    </w:rPr>
                  </w:pPr>
                  <w:hyperlink r:id="rId16" w:history="1">
                    <w:r w:rsidRPr="00176CF7">
                      <w:rPr>
                        <w:rStyle w:val="Hiperpovezava"/>
                        <w:rFonts w:ascii="Tahoma" w:hAnsi="Tahoma" w:cs="Tahoma"/>
                        <w:color w:val="0000FF"/>
                        <w:sz w:val="18"/>
                        <w:szCs w:val="18"/>
                        <w:lang w:val="sl-SI"/>
                      </w:rPr>
                      <w:t>http://ec.europa.eu/markt/ecertis/searchDocument.do</w:t>
                    </w:r>
                  </w:hyperlink>
                  <w:r w:rsidRPr="00176CF7">
                    <w:rPr>
                      <w:rFonts w:ascii="Tahoma" w:hAnsi="Tahoma" w:cs="Tahoma"/>
                      <w:color w:val="FF0000"/>
                      <w:sz w:val="18"/>
                      <w:szCs w:val="18"/>
                      <w:lang w:val="sl-SI"/>
                    </w:rPr>
                    <w:t xml:space="preserve"> </w:t>
                  </w:r>
                  <w:r w:rsidRPr="00176CF7">
                    <w:rPr>
                      <w:rFonts w:ascii="Tahoma" w:hAnsi="Tahoma" w:cs="Tahoma"/>
                      <w:sz w:val="18"/>
                      <w:szCs w:val="18"/>
                      <w:lang w:val="sl-SI"/>
                    </w:rPr>
                    <w:t>poiščejo katera država in kateri organ vodi evidenco o nekaznovanosti, in sicer:</w:t>
                  </w:r>
                </w:p>
                <w:p w14:paraId="5DB21076" w14:textId="77777777" w:rsidR="00672678" w:rsidRPr="00176CF7" w:rsidRDefault="00672678" w:rsidP="00672678">
                  <w:pPr>
                    <w:numPr>
                      <w:ilvl w:val="0"/>
                      <w:numId w:val="3"/>
                    </w:numPr>
                    <w:spacing w:after="120"/>
                    <w:ind w:left="714"/>
                    <w:rPr>
                      <w:rFonts w:ascii="Tahoma" w:hAnsi="Tahoma" w:cs="Tahoma"/>
                      <w:sz w:val="18"/>
                      <w:szCs w:val="18"/>
                    </w:rPr>
                  </w:pPr>
                  <w:r w:rsidRPr="00176CF7">
                    <w:rPr>
                      <w:rFonts w:ascii="Tahoma" w:hAnsi="Tahoma" w:cs="Tahoma"/>
                      <w:sz w:val="18"/>
                      <w:szCs w:val="18"/>
                      <w:lang w:val="sl-SI"/>
                    </w:rPr>
                    <w:t>Evidence of absence of conviction for legal persons and</w:t>
                  </w:r>
                </w:p>
                <w:p w14:paraId="132E679F" w14:textId="77777777" w:rsidR="00672678" w:rsidRPr="00176CF7" w:rsidRDefault="00672678" w:rsidP="00672678">
                  <w:pPr>
                    <w:numPr>
                      <w:ilvl w:val="0"/>
                      <w:numId w:val="3"/>
                    </w:numPr>
                    <w:spacing w:after="120"/>
                    <w:ind w:left="714"/>
                    <w:rPr>
                      <w:rFonts w:ascii="Tahoma" w:hAnsi="Tahoma" w:cs="Tahoma"/>
                      <w:sz w:val="18"/>
                      <w:szCs w:val="18"/>
                    </w:rPr>
                  </w:pPr>
                  <w:r w:rsidRPr="00176CF7">
                    <w:rPr>
                      <w:rFonts w:ascii="Tahoma" w:hAnsi="Tahoma" w:cs="Tahoma"/>
                      <w:sz w:val="18"/>
                      <w:szCs w:val="18"/>
                      <w:lang w:val="sl-SI"/>
                    </w:rPr>
                    <w:t>Evidence of absence of conviction for natural persons.</w:t>
                  </w:r>
                </w:p>
                <w:p w14:paraId="7649EFB0" w14:textId="77777777" w:rsidR="00672678" w:rsidRPr="00176CF7" w:rsidRDefault="00672678" w:rsidP="00672678">
                  <w:pPr>
                    <w:rPr>
                      <w:rFonts w:ascii="Tahoma" w:hAnsi="Tahoma" w:cs="Tahoma"/>
                      <w:sz w:val="18"/>
                      <w:szCs w:val="18"/>
                    </w:rPr>
                  </w:pPr>
                  <w:r w:rsidRPr="00176CF7">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0D7D243C" w14:textId="77777777" w:rsidR="00672678" w:rsidRPr="00176CF7" w:rsidRDefault="00672678" w:rsidP="00672678">
                  <w:pPr>
                    <w:rPr>
                      <w:rFonts w:ascii="Tahoma" w:hAnsi="Tahoma" w:cs="Tahoma"/>
                      <w:sz w:val="18"/>
                      <w:szCs w:val="18"/>
                      <w:lang w:val="sl-SI"/>
                    </w:rPr>
                  </w:pPr>
                </w:p>
                <w:p w14:paraId="14E3B77D" w14:textId="77777777" w:rsidR="00672678" w:rsidRPr="00176CF7" w:rsidRDefault="00672678" w:rsidP="00672678">
                  <w:pPr>
                    <w:spacing w:after="120"/>
                    <w:rPr>
                      <w:rFonts w:ascii="Tahoma" w:hAnsi="Tahoma" w:cs="Tahoma"/>
                      <w:sz w:val="18"/>
                      <w:szCs w:val="18"/>
                      <w:lang w:val="sl-SI"/>
                    </w:rPr>
                  </w:pPr>
                  <w:r w:rsidRPr="00176CF7">
                    <w:rPr>
                      <w:rFonts w:ascii="Tahoma" w:hAnsi="Tahoma" w:cs="Tahoma"/>
                      <w:sz w:val="18"/>
                      <w:szCs w:val="18"/>
                      <w:lang w:val="sl-SI"/>
                    </w:rPr>
                    <w:t xml:space="preserve">Ponudnik lahko predloži potrdila o nekaznovanju pravne osebe in zakonitih zastopnikov, ki odražajo dejansko stanje in niso starejša od 4 mesecev. Naročnik pa kljub zapisanemu potrebuje izpolnjene in podpisane obrazce Zahtevek za podatke iz kazenske evidence pravnih in fizičnih oseb za kasnejše preverjanje nekaznovanosti po roku za oddajo ponudb. V primeru manjkajočih obrazcev bo naročnik ponudnike pozival k dopolnitvi ponudb. </w:t>
                  </w:r>
                </w:p>
                <w:p w14:paraId="7F02F7E5" w14:textId="77777777" w:rsidR="000C7D3D" w:rsidRPr="00176CF7" w:rsidRDefault="00C70033" w:rsidP="00672678">
                  <w:pPr>
                    <w:spacing w:after="120"/>
                    <w:rPr>
                      <w:rFonts w:ascii="Tahoma" w:hAnsi="Tahoma" w:cs="Tahoma"/>
                      <w:sz w:val="18"/>
                      <w:szCs w:val="18"/>
                      <w:lang w:val="sl-SI"/>
                    </w:rPr>
                  </w:pPr>
                  <w:r w:rsidRPr="00176CF7">
                    <w:rPr>
                      <w:rFonts w:ascii="Tahoma" w:hAnsi="Tahoma" w:cs="Tahoma"/>
                      <w:sz w:val="18"/>
                      <w:szCs w:val="18"/>
                      <w:lang w:val="sl-SI"/>
                    </w:rPr>
                    <w:t>(pogoj mora izpolnjevati vsak gospodarski subjekt, ki bo vključen v izvedbo javnega naročila)</w:t>
                  </w:r>
                </w:p>
              </w:tc>
            </w:tr>
            <w:tr w:rsidR="00C70033" w:rsidRPr="00176CF7" w14:paraId="6ACF9AD2" w14:textId="77777777" w:rsidTr="0034363E">
              <w:trPr>
                <w:trHeight w:val="416"/>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29720BC" w14:textId="77777777" w:rsidR="00C70033" w:rsidRPr="00176CF7" w:rsidRDefault="00C70033">
                  <w:pPr>
                    <w:ind w:left="11"/>
                    <w:rPr>
                      <w:rFonts w:ascii="Tahoma" w:hAnsi="Tahoma" w:cs="Tahoma"/>
                      <w:sz w:val="18"/>
                      <w:szCs w:val="18"/>
                    </w:rPr>
                  </w:pPr>
                  <w:r w:rsidRPr="00176CF7">
                    <w:rPr>
                      <w:rFonts w:ascii="Tahoma" w:hAnsi="Tahoma" w:cs="Tahoma"/>
                      <w:b/>
                      <w:sz w:val="18"/>
                      <w:szCs w:val="18"/>
                      <w:lang w:val="sl-SI"/>
                    </w:rPr>
                    <w:t>B: Razlogi, povezani s plačilom davkov ali prispevkov za socialno varnost</w:t>
                  </w:r>
                </w:p>
              </w:tc>
            </w:tr>
            <w:tr w:rsidR="00C70033" w:rsidRPr="00176CF7" w14:paraId="5B5F50BC" w14:textId="77777777" w:rsidTr="0034363E">
              <w:trPr>
                <w:trHeight w:val="40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97351EA" w14:textId="77777777" w:rsidR="00C70033" w:rsidRPr="00176CF7" w:rsidRDefault="00C70033">
                  <w:pPr>
                    <w:spacing w:after="120"/>
                    <w:rPr>
                      <w:rFonts w:ascii="Tahoma" w:hAnsi="Tahoma" w:cs="Tahoma"/>
                      <w:sz w:val="18"/>
                      <w:szCs w:val="18"/>
                    </w:rPr>
                  </w:pPr>
                  <w:r w:rsidRPr="00176CF7">
                    <w:rPr>
                      <w:rFonts w:ascii="Tahoma" w:hAnsi="Tahoma" w:cs="Tahoma"/>
                      <w:sz w:val="18"/>
                      <w:szCs w:val="18"/>
                      <w:lang w:val="sl-SI"/>
                    </w:rPr>
                    <w:t>1. Gospodarski subjekt zagotavlja, da:</w:t>
                  </w:r>
                </w:p>
                <w:p w14:paraId="181A5FF1" w14:textId="77777777" w:rsidR="00C70033" w:rsidRPr="00176CF7" w:rsidRDefault="00C70033">
                  <w:pPr>
                    <w:pStyle w:val="Odstavekseznama"/>
                    <w:numPr>
                      <w:ilvl w:val="0"/>
                      <w:numId w:val="8"/>
                    </w:numPr>
                    <w:spacing w:after="120"/>
                    <w:contextualSpacing/>
                    <w:rPr>
                      <w:rFonts w:ascii="Tahoma" w:hAnsi="Tahoma" w:cs="Tahoma"/>
                      <w:sz w:val="18"/>
                      <w:szCs w:val="18"/>
                    </w:rPr>
                  </w:pPr>
                  <w:r w:rsidRPr="00176CF7">
                    <w:rPr>
                      <w:rFonts w:ascii="Tahoma" w:hAnsi="Tahoma" w:cs="Tahoma"/>
                      <w:sz w:val="18"/>
                      <w:szCs w:val="18"/>
                      <w:lang w:val="sl-SI"/>
                    </w:rPr>
                    <w:t>na dan</w:t>
                  </w:r>
                  <w:r w:rsidR="005D1878" w:rsidRPr="00176CF7">
                    <w:rPr>
                      <w:rFonts w:ascii="Tahoma" w:hAnsi="Tahoma" w:cs="Tahoma"/>
                      <w:sz w:val="18"/>
                      <w:szCs w:val="18"/>
                      <w:lang w:val="sl-SI"/>
                    </w:rPr>
                    <w:t>, ko poteče rok za o</w:t>
                  </w:r>
                  <w:r w:rsidRPr="00176CF7">
                    <w:rPr>
                      <w:rFonts w:ascii="Tahoma" w:hAnsi="Tahoma" w:cs="Tahoma"/>
                      <w:sz w:val="18"/>
                      <w:szCs w:val="18"/>
                      <w:lang w:val="sl-SI"/>
                    </w:rPr>
                    <w:t>ddaj</w:t>
                  </w:r>
                  <w:r w:rsidR="005D1878" w:rsidRPr="00176CF7">
                    <w:rPr>
                      <w:rFonts w:ascii="Tahoma" w:hAnsi="Tahoma" w:cs="Tahoma"/>
                      <w:sz w:val="18"/>
                      <w:szCs w:val="18"/>
                      <w:lang w:val="sl-SI"/>
                    </w:rPr>
                    <w:t>o</w:t>
                  </w:r>
                  <w:r w:rsidRPr="00176CF7">
                    <w:rPr>
                      <w:rFonts w:ascii="Tahoma" w:hAnsi="Tahoma" w:cs="Tahoma"/>
                      <w:sz w:val="18"/>
                      <w:szCs w:val="18"/>
                      <w:lang w:val="sl-SI"/>
                    </w:rPr>
                    <w:t xml:space="preserv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46DF6389" w14:textId="77777777" w:rsidR="00C70033" w:rsidRPr="00176CF7" w:rsidRDefault="00C70033">
                  <w:pPr>
                    <w:numPr>
                      <w:ilvl w:val="1"/>
                      <w:numId w:val="8"/>
                    </w:numPr>
                    <w:spacing w:after="120"/>
                    <w:rPr>
                      <w:rFonts w:ascii="Tahoma" w:hAnsi="Tahoma" w:cs="Tahoma"/>
                      <w:sz w:val="18"/>
                      <w:szCs w:val="18"/>
                    </w:rPr>
                  </w:pPr>
                  <w:r w:rsidRPr="00176CF7">
                    <w:rPr>
                      <w:rFonts w:ascii="Tahoma" w:hAnsi="Tahoma" w:cs="Tahoma"/>
                      <w:sz w:val="18"/>
                      <w:szCs w:val="18"/>
                      <w:lang w:val="sl-SI"/>
                    </w:rPr>
                    <w:t>ima na dan</w:t>
                  </w:r>
                  <w:r w:rsidR="005D1878" w:rsidRPr="00176CF7">
                    <w:rPr>
                      <w:rFonts w:ascii="Tahoma" w:hAnsi="Tahoma" w:cs="Tahoma"/>
                      <w:sz w:val="18"/>
                      <w:szCs w:val="18"/>
                      <w:lang w:val="sl-SI"/>
                    </w:rPr>
                    <w:t xml:space="preserve">, ko poteče rok za </w:t>
                  </w:r>
                  <w:r w:rsidRPr="00176CF7">
                    <w:rPr>
                      <w:rFonts w:ascii="Tahoma" w:hAnsi="Tahoma" w:cs="Tahoma"/>
                      <w:sz w:val="18"/>
                      <w:szCs w:val="18"/>
                      <w:lang w:val="sl-SI"/>
                    </w:rPr>
                    <w:t>oddaj</w:t>
                  </w:r>
                  <w:r w:rsidR="005D1878" w:rsidRPr="00176CF7">
                    <w:rPr>
                      <w:rFonts w:ascii="Tahoma" w:hAnsi="Tahoma" w:cs="Tahoma"/>
                      <w:sz w:val="18"/>
                      <w:szCs w:val="18"/>
                      <w:lang w:val="sl-SI"/>
                    </w:rPr>
                    <w:t>o</w:t>
                  </w:r>
                  <w:r w:rsidRPr="00176CF7">
                    <w:rPr>
                      <w:rFonts w:ascii="Tahoma" w:hAnsi="Tahoma" w:cs="Tahoma"/>
                      <w:sz w:val="18"/>
                      <w:szCs w:val="18"/>
                      <w:lang w:val="sl-SI"/>
                    </w:rPr>
                    <w:t xml:space="preserve"> ponudbe ali prijave predložene vse obračune davčnih odtegljajev za dohodke iz delovnega razmerja za obdobje zadnjih petih let od dne oddaje ponudbe ali prijave.</w:t>
                  </w:r>
                </w:p>
                <w:p w14:paraId="02FA6773" w14:textId="77777777" w:rsidR="00C70033" w:rsidRPr="00176CF7" w:rsidRDefault="00C70033" w:rsidP="002C56C2">
                  <w:pPr>
                    <w:ind w:left="11"/>
                    <w:rPr>
                      <w:rFonts w:ascii="Tahoma" w:hAnsi="Tahoma" w:cs="Tahoma"/>
                      <w:sz w:val="18"/>
                      <w:szCs w:val="18"/>
                    </w:rPr>
                  </w:pPr>
                  <w:r w:rsidRPr="00176CF7">
                    <w:rPr>
                      <w:rFonts w:ascii="Tahoma" w:hAnsi="Tahoma" w:cs="Tahoma"/>
                      <w:sz w:val="18"/>
                      <w:szCs w:val="18"/>
                      <w:lang w:val="sl-SI"/>
                    </w:rPr>
                    <w:t>(pogoj mora izpolnjevati vsak gospodarski subjekt, ki bo vključen v izvedbo javnega naročila)</w:t>
                  </w:r>
                </w:p>
              </w:tc>
            </w:tr>
            <w:tr w:rsidR="00C70033" w:rsidRPr="00176CF7" w14:paraId="5FE4F5CC" w14:textId="77777777" w:rsidTr="0034363E">
              <w:trPr>
                <w:trHeight w:val="50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2A931B6" w14:textId="77777777" w:rsidR="00C70033" w:rsidRPr="00176CF7" w:rsidRDefault="00C70033">
                  <w:pPr>
                    <w:ind w:left="11"/>
                    <w:rPr>
                      <w:rFonts w:ascii="Tahoma" w:hAnsi="Tahoma" w:cs="Tahoma"/>
                      <w:sz w:val="18"/>
                      <w:szCs w:val="18"/>
                    </w:rPr>
                  </w:pPr>
                  <w:r w:rsidRPr="00176CF7">
                    <w:rPr>
                      <w:rFonts w:ascii="Tahoma" w:hAnsi="Tahoma" w:cs="Tahoma"/>
                      <w:b/>
                      <w:sz w:val="18"/>
                      <w:szCs w:val="18"/>
                      <w:lang w:val="sl-SI"/>
                    </w:rPr>
                    <w:t>C: Razlogi, povezani z insolventnostjo, nasprotjem interesov ali kršitvijo poklicnih pravil</w:t>
                  </w:r>
                </w:p>
              </w:tc>
            </w:tr>
            <w:tr w:rsidR="00C70033" w:rsidRPr="00176CF7" w14:paraId="28A5AD96" w14:textId="77777777" w:rsidTr="0034363E">
              <w:trPr>
                <w:trHeight w:val="40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DB6757D" w14:textId="77777777" w:rsidR="00C70033" w:rsidRPr="00176CF7" w:rsidRDefault="00C70033">
                  <w:pPr>
                    <w:spacing w:after="120"/>
                    <w:rPr>
                      <w:rFonts w:ascii="Tahoma" w:hAnsi="Tahoma" w:cs="Tahoma"/>
                      <w:sz w:val="18"/>
                      <w:szCs w:val="18"/>
                    </w:rPr>
                  </w:pPr>
                  <w:r w:rsidRPr="00176CF7">
                    <w:rPr>
                      <w:rFonts w:ascii="Tahoma" w:hAnsi="Tahoma" w:cs="Tahoma"/>
                      <w:sz w:val="18"/>
                      <w:szCs w:val="18"/>
                      <w:lang w:val="sl-SI"/>
                    </w:rPr>
                    <w:lastRenderedPageBreak/>
                    <w:t>1. Gospodarski subjekt zagotavlja, da:</w:t>
                  </w:r>
                </w:p>
                <w:p w14:paraId="0BC62936" w14:textId="77777777" w:rsidR="00C70033" w:rsidRPr="00176CF7" w:rsidRDefault="00C70033">
                  <w:pPr>
                    <w:numPr>
                      <w:ilvl w:val="1"/>
                      <w:numId w:val="8"/>
                    </w:numPr>
                    <w:spacing w:after="120"/>
                    <w:rPr>
                      <w:rFonts w:ascii="Tahoma" w:hAnsi="Tahoma" w:cs="Tahoma"/>
                      <w:sz w:val="18"/>
                      <w:szCs w:val="18"/>
                    </w:rPr>
                  </w:pPr>
                  <w:r w:rsidRPr="00176CF7">
                    <w:rPr>
                      <w:rFonts w:ascii="Tahoma" w:hAnsi="Tahoma" w:cs="Tahoma"/>
                      <w:sz w:val="18"/>
                      <w:szCs w:val="18"/>
                      <w:lang w:val="sl-SI"/>
                    </w:rPr>
                    <w:t>ne krši obveznosti iz drugega odstavka 3. člena ZJN-3 (obveznosti na področju okoljskega, socialnega in delovnega prava);</w:t>
                  </w:r>
                </w:p>
                <w:p w14:paraId="4C27A634" w14:textId="77777777" w:rsidR="00C70033" w:rsidRPr="00176CF7" w:rsidRDefault="00C70033">
                  <w:pPr>
                    <w:numPr>
                      <w:ilvl w:val="1"/>
                      <w:numId w:val="8"/>
                    </w:numPr>
                    <w:spacing w:after="120"/>
                    <w:rPr>
                      <w:rFonts w:ascii="Tahoma" w:hAnsi="Tahoma" w:cs="Tahoma"/>
                      <w:sz w:val="18"/>
                      <w:szCs w:val="18"/>
                    </w:rPr>
                  </w:pPr>
                  <w:r w:rsidRPr="00176CF7">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81FEB77" w14:textId="77777777" w:rsidR="00C70033" w:rsidRPr="00176CF7" w:rsidRDefault="00C70033">
                  <w:pPr>
                    <w:numPr>
                      <w:ilvl w:val="1"/>
                      <w:numId w:val="8"/>
                    </w:numPr>
                    <w:spacing w:after="120"/>
                    <w:rPr>
                      <w:rFonts w:ascii="Tahoma" w:hAnsi="Tahoma" w:cs="Tahoma"/>
                      <w:sz w:val="18"/>
                      <w:szCs w:val="18"/>
                    </w:rPr>
                  </w:pPr>
                  <w:r w:rsidRPr="00176CF7">
                    <w:rPr>
                      <w:rFonts w:ascii="Tahoma" w:hAnsi="Tahoma" w:cs="Tahoma"/>
                      <w:sz w:val="18"/>
                      <w:szCs w:val="18"/>
                      <w:lang w:val="sl-SI"/>
                    </w:rPr>
                    <w:t>ni zagrešil hujšo kršitev poklicnih pravil, zaradi česar je omajana njegova integriteta;</w:t>
                  </w:r>
                </w:p>
                <w:p w14:paraId="6B98EE26" w14:textId="77777777" w:rsidR="00C70033" w:rsidRPr="00176CF7" w:rsidRDefault="00C70033">
                  <w:pPr>
                    <w:numPr>
                      <w:ilvl w:val="1"/>
                      <w:numId w:val="8"/>
                    </w:numPr>
                    <w:spacing w:after="120"/>
                    <w:rPr>
                      <w:rFonts w:ascii="Tahoma" w:hAnsi="Tahoma" w:cs="Tahoma"/>
                      <w:sz w:val="18"/>
                      <w:szCs w:val="18"/>
                    </w:rPr>
                  </w:pPr>
                  <w:r w:rsidRPr="00176CF7">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4F5114D" w14:textId="77777777" w:rsidR="00C70033" w:rsidRPr="00176CF7" w:rsidRDefault="00C70033">
                  <w:pPr>
                    <w:rPr>
                      <w:rFonts w:ascii="Tahoma" w:hAnsi="Tahoma" w:cs="Tahoma"/>
                      <w:sz w:val="18"/>
                      <w:szCs w:val="18"/>
                    </w:rPr>
                  </w:pPr>
                  <w:r w:rsidRPr="00176CF7">
                    <w:rPr>
                      <w:rFonts w:ascii="Tahoma" w:hAnsi="Tahoma" w:cs="Tahoma"/>
                      <w:sz w:val="18"/>
                      <w:szCs w:val="18"/>
                      <w:lang w:val="sl-SI"/>
                    </w:rPr>
                    <w:t>(pogoj mora izpolnjevati vsak gospodarski subjekt, ki bo vključen v izvedbo javnega naročila)</w:t>
                  </w:r>
                </w:p>
              </w:tc>
            </w:tr>
            <w:tr w:rsidR="00C70033" w:rsidRPr="00176CF7" w14:paraId="008BA635" w14:textId="77777777" w:rsidTr="0034363E">
              <w:trPr>
                <w:trHeight w:val="511"/>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7011B92" w14:textId="77777777" w:rsidR="00C70033" w:rsidRPr="00176CF7" w:rsidRDefault="00C70033">
                  <w:pPr>
                    <w:rPr>
                      <w:rFonts w:ascii="Tahoma" w:hAnsi="Tahoma" w:cs="Tahoma"/>
                      <w:sz w:val="18"/>
                      <w:szCs w:val="18"/>
                    </w:rPr>
                  </w:pPr>
                  <w:r w:rsidRPr="00176CF7">
                    <w:rPr>
                      <w:rFonts w:ascii="Tahoma" w:hAnsi="Tahoma" w:cs="Tahoma"/>
                      <w:b/>
                      <w:sz w:val="18"/>
                      <w:szCs w:val="18"/>
                      <w:lang w:val="sl-SI"/>
                    </w:rPr>
                    <w:t>D: Nacionalni razlogi za izključitev</w:t>
                  </w:r>
                </w:p>
              </w:tc>
            </w:tr>
            <w:tr w:rsidR="00C70033" w:rsidRPr="00176CF7" w14:paraId="49DCF442" w14:textId="77777777" w:rsidTr="0034363E">
              <w:trPr>
                <w:trHeight w:val="157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873DD9B" w14:textId="77777777" w:rsidR="00C70033" w:rsidRPr="00176CF7" w:rsidRDefault="00C70033">
                  <w:pPr>
                    <w:spacing w:after="120"/>
                    <w:rPr>
                      <w:rFonts w:ascii="Tahoma" w:hAnsi="Tahoma" w:cs="Tahoma"/>
                      <w:sz w:val="18"/>
                      <w:szCs w:val="18"/>
                    </w:rPr>
                  </w:pPr>
                  <w:r w:rsidRPr="00176CF7">
                    <w:rPr>
                      <w:rFonts w:ascii="Tahoma" w:hAnsi="Tahoma" w:cs="Tahoma"/>
                      <w:i/>
                      <w:sz w:val="18"/>
                      <w:szCs w:val="18"/>
                      <w:lang w:val="sl-SI"/>
                    </w:rPr>
                    <w:t>1. Nacionalna določba – evidenca z negativnimi referencami</w:t>
                  </w:r>
                </w:p>
                <w:p w14:paraId="60092613" w14:textId="77777777" w:rsidR="00C70033" w:rsidRPr="00176CF7" w:rsidRDefault="00C70033">
                  <w:pPr>
                    <w:spacing w:after="120"/>
                    <w:rPr>
                      <w:rFonts w:ascii="Tahoma" w:hAnsi="Tahoma" w:cs="Tahoma"/>
                      <w:sz w:val="18"/>
                      <w:szCs w:val="18"/>
                    </w:rPr>
                  </w:pPr>
                  <w:r w:rsidRPr="00176CF7">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5A069708" w14:textId="77777777" w:rsidR="00C70033" w:rsidRPr="00176CF7" w:rsidRDefault="00C70033">
                  <w:pPr>
                    <w:rPr>
                      <w:rFonts w:ascii="Tahoma" w:hAnsi="Tahoma" w:cs="Tahoma"/>
                      <w:sz w:val="18"/>
                      <w:szCs w:val="18"/>
                    </w:rPr>
                  </w:pPr>
                  <w:r w:rsidRPr="00176CF7">
                    <w:rPr>
                      <w:rFonts w:ascii="Tahoma" w:hAnsi="Tahoma" w:cs="Tahoma"/>
                      <w:sz w:val="18"/>
                      <w:szCs w:val="18"/>
                      <w:lang w:val="sl-SI"/>
                    </w:rPr>
                    <w:t>(pogoj mora izpolnjevati vsak gospodarski subjekt, ki bo vključen v izvedbo javnega naročila)</w:t>
                  </w:r>
                </w:p>
              </w:tc>
            </w:tr>
            <w:tr w:rsidR="00C70033" w:rsidRPr="00176CF7" w14:paraId="6137D954" w14:textId="77777777" w:rsidTr="0034363E">
              <w:trPr>
                <w:trHeight w:val="157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C936676" w14:textId="77777777" w:rsidR="001B2356" w:rsidRPr="00176CF7" w:rsidRDefault="00C70033" w:rsidP="001B2356">
                  <w:pPr>
                    <w:spacing w:after="120"/>
                    <w:rPr>
                      <w:rFonts w:ascii="Tahoma" w:hAnsi="Tahoma" w:cs="Tahoma"/>
                      <w:i/>
                      <w:sz w:val="18"/>
                      <w:szCs w:val="18"/>
                      <w:lang w:val="sl-SI"/>
                    </w:rPr>
                  </w:pPr>
                  <w:r w:rsidRPr="00176CF7">
                    <w:rPr>
                      <w:rFonts w:ascii="Tahoma" w:hAnsi="Tahoma" w:cs="Tahoma"/>
                      <w:i/>
                      <w:sz w:val="18"/>
                      <w:szCs w:val="18"/>
                      <w:lang w:val="sl-SI"/>
                    </w:rPr>
                    <w:t xml:space="preserve">2. </w:t>
                  </w:r>
                  <w:r w:rsidR="001B2356" w:rsidRPr="00176CF7">
                    <w:rPr>
                      <w:rFonts w:ascii="Tahoma" w:hAnsi="Tahoma" w:cs="Tahoma"/>
                      <w:i/>
                      <w:sz w:val="18"/>
                      <w:szCs w:val="18"/>
                      <w:lang w:val="sl-SI"/>
                    </w:rPr>
                    <w:t>Nacionalna določba – prekrški na področju delovnih razmerij in zaposlovanja na črno</w:t>
                  </w:r>
                </w:p>
                <w:p w14:paraId="7DCE9893" w14:textId="77777777" w:rsidR="001B2356" w:rsidRPr="00176CF7" w:rsidRDefault="001B2356" w:rsidP="001B2356">
                  <w:pPr>
                    <w:spacing w:after="120"/>
                    <w:rPr>
                      <w:rFonts w:ascii="Tahoma" w:hAnsi="Tahoma" w:cs="Tahoma"/>
                      <w:sz w:val="18"/>
                      <w:szCs w:val="18"/>
                      <w:lang w:val="sl-SI"/>
                    </w:rPr>
                  </w:pPr>
                  <w:r w:rsidRPr="00176CF7">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79C04C30" w14:textId="77777777" w:rsidR="00C70033" w:rsidRPr="00176CF7" w:rsidRDefault="001B2356" w:rsidP="001B2356">
                  <w:pPr>
                    <w:rPr>
                      <w:rFonts w:ascii="Tahoma" w:hAnsi="Tahoma" w:cs="Tahoma"/>
                      <w:sz w:val="18"/>
                      <w:szCs w:val="18"/>
                    </w:rPr>
                  </w:pPr>
                  <w:r w:rsidRPr="00176CF7">
                    <w:rPr>
                      <w:rFonts w:ascii="Tahoma" w:hAnsi="Tahoma" w:cs="Tahoma"/>
                      <w:i/>
                      <w:sz w:val="18"/>
                      <w:szCs w:val="18"/>
                      <w:lang w:val="sl-SI"/>
                    </w:rPr>
                    <w:t xml:space="preserve"> </w:t>
                  </w:r>
                  <w:r w:rsidR="00C70033" w:rsidRPr="00176CF7">
                    <w:rPr>
                      <w:rFonts w:ascii="Tahoma" w:hAnsi="Tahoma" w:cs="Tahoma"/>
                      <w:sz w:val="18"/>
                      <w:szCs w:val="18"/>
                      <w:lang w:val="sl-SI"/>
                    </w:rPr>
                    <w:t>(pogoj mora izpolnjevati vsak gospodarski subjekt, ki bo vključen v izvedbo javnega naročila)</w:t>
                  </w:r>
                </w:p>
              </w:tc>
            </w:tr>
            <w:tr w:rsidR="00C70033" w:rsidRPr="00176CF7" w14:paraId="31BE7D74" w14:textId="77777777" w:rsidTr="0034363E">
              <w:trPr>
                <w:gridAfter w:val="1"/>
                <w:wAfter w:w="10" w:type="dxa"/>
                <w:trHeight w:val="223"/>
              </w:trPr>
              <w:tc>
                <w:tcPr>
                  <w:tcW w:w="8540" w:type="dxa"/>
                  <w:tcBorders>
                    <w:top w:val="single" w:sz="4" w:space="0" w:color="669999"/>
                  </w:tcBorders>
                  <w:shd w:val="clear" w:color="auto" w:fill="auto"/>
                  <w:vAlign w:val="center"/>
                </w:tcPr>
                <w:p w14:paraId="36994A27" w14:textId="77777777" w:rsidR="00C70033" w:rsidRPr="00176CF7" w:rsidRDefault="00C70033">
                  <w:pPr>
                    <w:snapToGrid w:val="0"/>
                    <w:spacing w:after="120"/>
                    <w:rPr>
                      <w:rFonts w:ascii="Tahoma" w:hAnsi="Tahoma" w:cs="Tahoma"/>
                      <w:b/>
                      <w:bCs/>
                      <w:i/>
                      <w:sz w:val="18"/>
                      <w:szCs w:val="18"/>
                      <w:lang w:val="sl-SI"/>
                    </w:rPr>
                  </w:pPr>
                </w:p>
              </w:tc>
            </w:tr>
            <w:tr w:rsidR="00C70033" w:rsidRPr="00176CF7" w14:paraId="666FBB5A" w14:textId="77777777" w:rsidTr="0034363E">
              <w:trPr>
                <w:trHeight w:val="365"/>
              </w:trPr>
              <w:tc>
                <w:tcPr>
                  <w:tcW w:w="8550" w:type="dxa"/>
                  <w:gridSpan w:val="2"/>
                  <w:tcBorders>
                    <w:left w:val="single" w:sz="4" w:space="0" w:color="669999"/>
                    <w:bottom w:val="single" w:sz="4" w:space="0" w:color="669999"/>
                    <w:right w:val="single" w:sz="4" w:space="0" w:color="669999"/>
                  </w:tcBorders>
                  <w:shd w:val="clear" w:color="auto" w:fill="99CC00"/>
                  <w:vAlign w:val="center"/>
                </w:tcPr>
                <w:p w14:paraId="73DFA953" w14:textId="77777777" w:rsidR="00C70033" w:rsidRPr="00176CF7" w:rsidRDefault="00C70033">
                  <w:pPr>
                    <w:jc w:val="left"/>
                    <w:rPr>
                      <w:rFonts w:ascii="Tahoma" w:hAnsi="Tahoma" w:cs="Tahoma"/>
                      <w:sz w:val="18"/>
                      <w:szCs w:val="18"/>
                    </w:rPr>
                  </w:pPr>
                  <w:r w:rsidRPr="00176CF7">
                    <w:rPr>
                      <w:rFonts w:ascii="Tahoma" w:hAnsi="Tahoma" w:cs="Tahoma"/>
                      <w:bCs/>
                      <w:sz w:val="18"/>
                      <w:szCs w:val="18"/>
                      <w:lang w:val="sl-SI"/>
                    </w:rPr>
                    <w:t>7. Pogoji za sodelovanje</w:t>
                  </w:r>
                </w:p>
              </w:tc>
            </w:tr>
            <w:tr w:rsidR="00C70033" w:rsidRPr="00176CF7" w14:paraId="509AB843" w14:textId="77777777" w:rsidTr="0034363E">
              <w:trPr>
                <w:trHeight w:val="413"/>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773629B" w14:textId="77777777" w:rsidR="00C70033" w:rsidRPr="00176CF7" w:rsidRDefault="00C70033">
                  <w:pPr>
                    <w:rPr>
                      <w:rFonts w:ascii="Tahoma" w:hAnsi="Tahoma" w:cs="Tahoma"/>
                      <w:sz w:val="18"/>
                      <w:szCs w:val="18"/>
                    </w:rPr>
                  </w:pPr>
                  <w:r w:rsidRPr="00176CF7">
                    <w:rPr>
                      <w:rFonts w:ascii="Tahoma" w:hAnsi="Tahoma" w:cs="Tahoma"/>
                      <w:b/>
                      <w:sz w:val="18"/>
                      <w:szCs w:val="18"/>
                      <w:lang w:val="sl-SI"/>
                    </w:rPr>
                    <w:t>A. Ustreznost</w:t>
                  </w:r>
                </w:p>
              </w:tc>
            </w:tr>
            <w:tr w:rsidR="00C70033" w:rsidRPr="00176CF7" w14:paraId="621C3ECE" w14:textId="77777777" w:rsidTr="0034363E">
              <w:trPr>
                <w:trHeight w:val="827"/>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A9BC804" w14:textId="77777777" w:rsidR="00C70033" w:rsidRPr="00176CF7" w:rsidRDefault="00C70033">
                  <w:pPr>
                    <w:rPr>
                      <w:rFonts w:ascii="Tahoma" w:hAnsi="Tahoma" w:cs="Tahoma"/>
                      <w:sz w:val="18"/>
                      <w:szCs w:val="18"/>
                    </w:rPr>
                  </w:pPr>
                  <w:r w:rsidRPr="00176CF7">
                    <w:rPr>
                      <w:rFonts w:ascii="Tahoma" w:hAnsi="Tahoma" w:cs="Tahoma"/>
                      <w:i/>
                      <w:sz w:val="18"/>
                      <w:szCs w:val="18"/>
                      <w:lang w:val="sl-SI"/>
                    </w:rPr>
                    <w:t xml:space="preserve">1. </w:t>
                  </w:r>
                  <w:r w:rsidRPr="00176CF7">
                    <w:rPr>
                      <w:rFonts w:ascii="Tahoma" w:hAnsi="Tahoma" w:cs="Tahoma"/>
                      <w:sz w:val="18"/>
                      <w:szCs w:val="18"/>
                      <w:lang w:val="sl-SI"/>
                    </w:rPr>
                    <w:t>Vpis v poslovni register: gospodarski subjekt je registriran za opravljanje dejavnosti, ki je predmet tega javnega naročila.</w:t>
                  </w:r>
                </w:p>
                <w:p w14:paraId="25552DF4" w14:textId="77777777" w:rsidR="00C70033" w:rsidRPr="00176CF7" w:rsidRDefault="00C70033">
                  <w:pPr>
                    <w:rPr>
                      <w:rFonts w:ascii="Tahoma" w:hAnsi="Tahoma" w:cs="Tahoma"/>
                      <w:sz w:val="18"/>
                      <w:szCs w:val="18"/>
                      <w:lang w:val="sl-SI"/>
                    </w:rPr>
                  </w:pPr>
                </w:p>
                <w:p w14:paraId="4FD09DB7" w14:textId="77777777" w:rsidR="00C70033" w:rsidRPr="00176CF7" w:rsidRDefault="00C70033">
                  <w:pPr>
                    <w:rPr>
                      <w:rFonts w:ascii="Tahoma" w:hAnsi="Tahoma" w:cs="Tahoma"/>
                      <w:sz w:val="18"/>
                      <w:szCs w:val="18"/>
                      <w:lang w:val="sl-SI"/>
                    </w:rPr>
                  </w:pPr>
                  <w:r w:rsidRPr="00176CF7">
                    <w:rPr>
                      <w:rFonts w:ascii="Tahoma" w:hAnsi="Tahoma" w:cs="Tahoma"/>
                      <w:sz w:val="18"/>
                      <w:szCs w:val="18"/>
                      <w:lang w:val="sl-SI"/>
                    </w:rPr>
                    <w:t xml:space="preserve">(gospodarski subjekt mora izpolnjevati pogoj za svoj del posla) </w:t>
                  </w:r>
                </w:p>
                <w:p w14:paraId="113F588A" w14:textId="77777777" w:rsidR="00183577" w:rsidRPr="00176CF7" w:rsidRDefault="00183577">
                  <w:pPr>
                    <w:rPr>
                      <w:rFonts w:ascii="Tahoma" w:hAnsi="Tahoma" w:cs="Tahoma"/>
                      <w:sz w:val="18"/>
                      <w:szCs w:val="18"/>
                    </w:rPr>
                  </w:pPr>
                </w:p>
                <w:p w14:paraId="46345E8E" w14:textId="77777777" w:rsidR="00C70033" w:rsidRPr="00176CF7" w:rsidRDefault="00C70033">
                  <w:pPr>
                    <w:rPr>
                      <w:rFonts w:ascii="Tahoma" w:hAnsi="Tahoma" w:cs="Tahoma"/>
                      <w:sz w:val="18"/>
                      <w:szCs w:val="18"/>
                    </w:rPr>
                  </w:pPr>
                </w:p>
              </w:tc>
            </w:tr>
            <w:tr w:rsidR="00C70033" w:rsidRPr="00176CF7" w14:paraId="20758908" w14:textId="77777777" w:rsidTr="0034363E">
              <w:trPr>
                <w:trHeight w:val="440"/>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0A26124" w14:textId="77777777" w:rsidR="00C70033" w:rsidRPr="00176CF7" w:rsidRDefault="00C70033">
                  <w:pPr>
                    <w:rPr>
                      <w:rFonts w:ascii="Tahoma" w:hAnsi="Tahoma" w:cs="Tahoma"/>
                      <w:sz w:val="18"/>
                      <w:szCs w:val="18"/>
                    </w:rPr>
                  </w:pPr>
                  <w:r w:rsidRPr="00176CF7">
                    <w:rPr>
                      <w:rFonts w:ascii="Tahoma" w:hAnsi="Tahoma" w:cs="Tahoma"/>
                      <w:b/>
                      <w:sz w:val="18"/>
                      <w:szCs w:val="18"/>
                      <w:lang w:val="sl-SI"/>
                    </w:rPr>
                    <w:t>C: Tehnična in strokovna sposobnost</w:t>
                  </w:r>
                </w:p>
              </w:tc>
            </w:tr>
            <w:tr w:rsidR="0034363E" w:rsidRPr="00176CF7" w14:paraId="13545CEE"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816C18F" w14:textId="77777777" w:rsidR="0034363E" w:rsidRPr="00176CF7" w:rsidRDefault="0034363E" w:rsidP="0034363E">
                  <w:pPr>
                    <w:rPr>
                      <w:rFonts w:ascii="Tahoma" w:hAnsi="Tahoma" w:cs="Tahoma"/>
                      <w:sz w:val="18"/>
                      <w:szCs w:val="18"/>
                      <w:lang w:val="sl-SI"/>
                    </w:rPr>
                  </w:pPr>
                  <w:r w:rsidRPr="00176CF7">
                    <w:rPr>
                      <w:rFonts w:ascii="Tahoma" w:hAnsi="Tahoma" w:cs="Tahoma"/>
                      <w:sz w:val="18"/>
                      <w:szCs w:val="18"/>
                      <w:lang w:val="sl-SI"/>
                    </w:rPr>
                    <w:t>Ponudnik zagotavlja da:</w:t>
                  </w:r>
                </w:p>
                <w:p w14:paraId="7C0C79FD" w14:textId="77777777" w:rsidR="0034363E" w:rsidRPr="00176CF7" w:rsidRDefault="0034363E" w:rsidP="004A562B">
                  <w:pPr>
                    <w:rPr>
                      <w:rFonts w:ascii="Tahoma" w:hAnsi="Tahoma" w:cs="Tahoma"/>
                      <w:sz w:val="18"/>
                      <w:szCs w:val="18"/>
                      <w:lang w:val="sl-SI"/>
                    </w:rPr>
                  </w:pPr>
                  <w:r w:rsidRPr="00176CF7">
                    <w:rPr>
                      <w:rFonts w:ascii="Tahoma" w:hAnsi="Tahoma" w:cs="Tahoma"/>
                      <w:sz w:val="18"/>
                      <w:szCs w:val="18"/>
                      <w:lang w:val="sl-SI"/>
                    </w:rPr>
                    <w:t xml:space="preserve">1. </w:t>
                  </w:r>
                  <w:r w:rsidR="004A562B" w:rsidRPr="00176CF7">
                    <w:rPr>
                      <w:rFonts w:ascii="Tahoma" w:hAnsi="Tahoma" w:cs="Tahoma"/>
                      <w:sz w:val="18"/>
                      <w:szCs w:val="18"/>
                      <w:lang w:val="sl-SI"/>
                    </w:rPr>
                    <w:t>izpolnjuje pogoje, določene v Zakonu o zdravilih in medicinskih pripomočkih o registraciji dobavitelja medicinskih pripomočkov ter da ima CE ce</w:t>
                  </w:r>
                  <w:r w:rsidR="001B19B6" w:rsidRPr="00176CF7">
                    <w:rPr>
                      <w:rFonts w:ascii="Tahoma" w:hAnsi="Tahoma" w:cs="Tahoma"/>
                      <w:sz w:val="18"/>
                      <w:szCs w:val="18"/>
                      <w:lang w:val="sl-SI"/>
                    </w:rPr>
                    <w:t>rtifikat ponujenega tipa opre</w:t>
                  </w:r>
                  <w:r w:rsidR="00D72916" w:rsidRPr="00176CF7">
                    <w:rPr>
                      <w:rFonts w:ascii="Tahoma" w:hAnsi="Tahoma" w:cs="Tahoma"/>
                      <w:sz w:val="18"/>
                      <w:szCs w:val="18"/>
                      <w:lang w:val="sl-SI"/>
                    </w:rPr>
                    <w:t>m</w:t>
                  </w:r>
                  <w:r w:rsidR="001B19B6" w:rsidRPr="00176CF7">
                    <w:rPr>
                      <w:rFonts w:ascii="Tahoma" w:hAnsi="Tahoma" w:cs="Tahoma"/>
                      <w:sz w:val="18"/>
                      <w:szCs w:val="18"/>
                      <w:lang w:val="sl-SI"/>
                    </w:rPr>
                    <w:t>e</w:t>
                  </w:r>
                  <w:r w:rsidR="004A562B" w:rsidRPr="00176CF7">
                    <w:rPr>
                      <w:rFonts w:ascii="Tahoma" w:hAnsi="Tahoma" w:cs="Tahoma"/>
                      <w:sz w:val="18"/>
                      <w:szCs w:val="18"/>
                      <w:lang w:val="sl-SI"/>
                    </w:rPr>
                    <w:t xml:space="preserve"> skladno </w:t>
                  </w:r>
                  <w:r w:rsidR="00047A67" w:rsidRPr="00176CF7">
                    <w:rPr>
                      <w:rFonts w:ascii="Tahoma" w:hAnsi="Tahoma" w:cs="Tahoma"/>
                      <w:sz w:val="18"/>
                      <w:szCs w:val="18"/>
                      <w:lang w:val="sl-SI"/>
                    </w:rPr>
                    <w:t>z veljavno zakonodajo v RS in EU</w:t>
                  </w:r>
                  <w:r w:rsidR="004A562B" w:rsidRPr="00176CF7">
                    <w:rPr>
                      <w:rFonts w:ascii="Tahoma" w:hAnsi="Tahoma" w:cs="Tahoma"/>
                      <w:sz w:val="18"/>
                      <w:szCs w:val="18"/>
                      <w:lang w:val="sl-SI"/>
                    </w:rPr>
                    <w:t>.</w:t>
                  </w:r>
                </w:p>
                <w:p w14:paraId="05B0E676" w14:textId="77777777" w:rsidR="004A562B" w:rsidRPr="00176CF7" w:rsidRDefault="004A562B" w:rsidP="004A562B">
                  <w:pPr>
                    <w:rPr>
                      <w:rFonts w:ascii="Tahoma" w:hAnsi="Tahoma" w:cs="Tahoma"/>
                      <w:sz w:val="18"/>
                      <w:szCs w:val="18"/>
                      <w:lang w:val="sl-SI"/>
                    </w:rPr>
                  </w:pPr>
                </w:p>
                <w:p w14:paraId="6E85E09B" w14:textId="77777777" w:rsidR="004A562B" w:rsidRPr="00176CF7" w:rsidRDefault="004A562B" w:rsidP="004A562B">
                  <w:pPr>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p w14:paraId="2956FE00" w14:textId="692F10C0" w:rsidR="005C6D17" w:rsidRPr="00176CF7" w:rsidRDefault="005C6D17" w:rsidP="004A562B">
                  <w:pPr>
                    <w:rPr>
                      <w:rFonts w:ascii="Tahoma" w:hAnsi="Tahoma" w:cs="Tahoma"/>
                      <w:sz w:val="18"/>
                      <w:szCs w:val="18"/>
                      <w:lang w:val="sl-SI"/>
                    </w:rPr>
                  </w:pPr>
                </w:p>
                <w:p w14:paraId="21068CCD" w14:textId="77777777" w:rsidR="004A562B" w:rsidRPr="00176CF7" w:rsidRDefault="004A562B" w:rsidP="00481E82">
                  <w:pPr>
                    <w:rPr>
                      <w:rFonts w:ascii="Tahoma" w:hAnsi="Tahoma" w:cs="Tahoma"/>
                      <w:sz w:val="18"/>
                      <w:szCs w:val="18"/>
                      <w:lang w:val="sl-SI"/>
                    </w:rPr>
                  </w:pPr>
                </w:p>
              </w:tc>
            </w:tr>
            <w:tr w:rsidR="0034363E" w:rsidRPr="00176CF7" w14:paraId="5BC9341F"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67DE2BD" w14:textId="77777777" w:rsidR="0034363E" w:rsidRPr="00176CF7" w:rsidRDefault="0034363E" w:rsidP="0034363E">
                  <w:pPr>
                    <w:spacing w:after="200" w:line="276" w:lineRule="auto"/>
                    <w:rPr>
                      <w:rFonts w:ascii="Tahoma" w:hAnsi="Tahoma" w:cs="Tahoma"/>
                      <w:sz w:val="18"/>
                      <w:szCs w:val="18"/>
                      <w:lang w:val="sl-SI"/>
                    </w:rPr>
                  </w:pPr>
                  <w:r w:rsidRPr="00176CF7">
                    <w:rPr>
                      <w:rFonts w:ascii="Tahoma" w:hAnsi="Tahoma" w:cs="Tahoma"/>
                      <w:sz w:val="18"/>
                      <w:szCs w:val="18"/>
                      <w:lang w:val="sl-SI"/>
                    </w:rPr>
                    <w:t xml:space="preserve">2. </w:t>
                  </w:r>
                  <w:r w:rsidR="004A562B" w:rsidRPr="00176CF7">
                    <w:rPr>
                      <w:rFonts w:ascii="Tahoma" w:hAnsi="Tahoma" w:cs="Tahoma"/>
                      <w:sz w:val="18"/>
                      <w:szCs w:val="18"/>
                      <w:lang w:val="sl-SI"/>
                    </w:rPr>
                    <w:t xml:space="preserve">mu v preteklih petih letih na kateri koli način ni bila dokazana huda strokovna napaka, na področju, ki je povezano z njegovim poslovanjem. </w:t>
                  </w:r>
                </w:p>
                <w:p w14:paraId="4670430D" w14:textId="6E6005D7" w:rsidR="005C6D17" w:rsidRPr="00176CF7" w:rsidRDefault="004A562B" w:rsidP="0034363E">
                  <w:pPr>
                    <w:spacing w:after="200" w:line="276" w:lineRule="auto"/>
                    <w:rPr>
                      <w:rFonts w:ascii="Tahoma" w:hAnsi="Tahoma" w:cs="Tahoma"/>
                      <w:sz w:val="18"/>
                      <w:szCs w:val="18"/>
                      <w:lang w:val="sl-SI"/>
                    </w:rPr>
                  </w:pPr>
                  <w:r w:rsidRPr="00176CF7">
                    <w:rPr>
                      <w:rFonts w:ascii="Tahoma" w:hAnsi="Tahoma" w:cs="Tahoma"/>
                      <w:sz w:val="18"/>
                      <w:szCs w:val="18"/>
                      <w:lang w:val="sl-SI"/>
                    </w:rPr>
                    <w:lastRenderedPageBreak/>
                    <w:t>(gospodarski subjekt mora izpolnjevati pogoj za svoj del posla)</w:t>
                  </w:r>
                </w:p>
              </w:tc>
            </w:tr>
            <w:tr w:rsidR="0034363E" w:rsidRPr="00176CF7" w14:paraId="2D74AA3A"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0E16067" w14:textId="77777777" w:rsidR="0034363E" w:rsidRPr="00176CF7" w:rsidRDefault="0034363E" w:rsidP="0034363E">
                  <w:pPr>
                    <w:spacing w:after="200" w:line="276" w:lineRule="auto"/>
                    <w:rPr>
                      <w:rFonts w:ascii="Tahoma" w:hAnsi="Tahoma" w:cs="Tahoma"/>
                      <w:sz w:val="18"/>
                      <w:szCs w:val="18"/>
                      <w:lang w:val="sl-SI"/>
                    </w:rPr>
                  </w:pPr>
                  <w:r w:rsidRPr="00176CF7">
                    <w:rPr>
                      <w:rFonts w:ascii="Tahoma" w:hAnsi="Tahoma" w:cs="Tahoma"/>
                      <w:sz w:val="18"/>
                      <w:szCs w:val="18"/>
                      <w:lang w:val="sl-SI"/>
                    </w:rPr>
                    <w:lastRenderedPageBreak/>
                    <w:t xml:space="preserve">3. </w:t>
                  </w:r>
                  <w:r w:rsidR="004A562B" w:rsidRPr="00176CF7">
                    <w:rPr>
                      <w:rFonts w:ascii="Tahoma" w:hAnsi="Tahoma" w:cs="Tahoma"/>
                      <w:sz w:val="18"/>
                      <w:szCs w:val="18"/>
                      <w:lang w:val="sl-SI"/>
                    </w:rPr>
                    <w:t>bo v primeru izbora z naročnikom sklenil vzdrževalno</w:t>
                  </w:r>
                  <w:r w:rsidR="001B19B6" w:rsidRPr="00176CF7">
                    <w:rPr>
                      <w:rFonts w:ascii="Tahoma" w:hAnsi="Tahoma" w:cs="Tahoma"/>
                      <w:sz w:val="18"/>
                      <w:szCs w:val="18"/>
                      <w:lang w:val="sl-SI"/>
                    </w:rPr>
                    <w:t xml:space="preserve"> pogodbo za vzdrževanje opreme</w:t>
                  </w:r>
                  <w:r w:rsidR="004A562B" w:rsidRPr="00176CF7">
                    <w:rPr>
                      <w:rFonts w:ascii="Tahoma" w:hAnsi="Tahoma" w:cs="Tahoma"/>
                      <w:sz w:val="18"/>
                      <w:szCs w:val="18"/>
                      <w:lang w:val="sl-SI"/>
                    </w:rPr>
                    <w:t xml:space="preserve"> skladno z navodili proizvajalca za ce</w:t>
                  </w:r>
                  <w:r w:rsidR="001B19B6" w:rsidRPr="00176CF7">
                    <w:rPr>
                      <w:rFonts w:ascii="Tahoma" w:hAnsi="Tahoma" w:cs="Tahoma"/>
                      <w:sz w:val="18"/>
                      <w:szCs w:val="18"/>
                      <w:lang w:val="sl-SI"/>
                    </w:rPr>
                    <w:t>lotno dobo eksploatacije opreme</w:t>
                  </w:r>
                  <w:r w:rsidR="004A562B" w:rsidRPr="00176CF7">
                    <w:rPr>
                      <w:rFonts w:ascii="Tahoma" w:hAnsi="Tahoma" w:cs="Tahoma"/>
                      <w:sz w:val="18"/>
                      <w:szCs w:val="18"/>
                      <w:lang w:val="sl-SI"/>
                    </w:rPr>
                    <w:t xml:space="preserve"> (7 let) in sicer za ceno vzdrževanja (vključno s ceno delovne ure popravila). </w:t>
                  </w:r>
                </w:p>
                <w:p w14:paraId="713C32C5" w14:textId="1B2B0733" w:rsidR="005C6D17" w:rsidRPr="00176CF7" w:rsidRDefault="004A562B" w:rsidP="0034363E">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tc>
            </w:tr>
            <w:tr w:rsidR="0034363E" w:rsidRPr="00176CF7" w14:paraId="4266635D"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C47918" w14:textId="550635D8" w:rsidR="00731310" w:rsidRPr="00176CF7" w:rsidRDefault="00731310" w:rsidP="00731310">
                  <w:pPr>
                    <w:spacing w:after="200" w:line="276" w:lineRule="auto"/>
                    <w:rPr>
                      <w:rFonts w:ascii="Tahoma" w:hAnsi="Tahoma" w:cs="Tahoma"/>
                      <w:sz w:val="18"/>
                      <w:szCs w:val="18"/>
                      <w:lang w:val="sl-SI"/>
                    </w:rPr>
                  </w:pPr>
                </w:p>
              </w:tc>
            </w:tr>
            <w:tr w:rsidR="00595C43" w:rsidRPr="00176CF7" w14:paraId="79406E1C"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CFEB1DC" w14:textId="6A4C9448" w:rsidR="00595C43" w:rsidRPr="00176CF7" w:rsidRDefault="00CE45B1" w:rsidP="00E11AB9">
                  <w:pPr>
                    <w:spacing w:after="200" w:line="276" w:lineRule="auto"/>
                    <w:rPr>
                      <w:rFonts w:ascii="Tahoma" w:hAnsi="Tahoma" w:cs="Tahoma"/>
                      <w:sz w:val="18"/>
                      <w:szCs w:val="18"/>
                    </w:rPr>
                  </w:pPr>
                  <w:r>
                    <w:rPr>
                      <w:rFonts w:ascii="Tahoma" w:hAnsi="Tahoma" w:cs="Tahoma"/>
                      <w:sz w:val="18"/>
                      <w:szCs w:val="18"/>
                      <w:lang w:val="sl-SI"/>
                    </w:rPr>
                    <w:t>4</w:t>
                  </w:r>
                  <w:r w:rsidR="00595C43" w:rsidRPr="00176CF7">
                    <w:rPr>
                      <w:rFonts w:ascii="Tahoma" w:hAnsi="Tahoma" w:cs="Tahoma"/>
                      <w:sz w:val="18"/>
                      <w:szCs w:val="18"/>
                      <w:lang w:val="sl-SI"/>
                    </w:rPr>
                    <w:t xml:space="preserve">. je ponujena oprema nova in zadnje generacije; </w:t>
                  </w:r>
                  <w:r w:rsidR="0019150D" w:rsidRPr="00176CF7">
                    <w:rPr>
                      <w:rFonts w:ascii="Tahoma" w:hAnsi="Tahoma" w:cs="Tahoma"/>
                      <w:sz w:val="18"/>
                      <w:szCs w:val="18"/>
                    </w:rPr>
                    <w:t>oprema mora biti ob prevzemu tovarniško zapečatena;</w:t>
                  </w:r>
                </w:p>
                <w:p w14:paraId="01FA4547" w14:textId="7495F02E" w:rsidR="005C6D17" w:rsidRPr="00176CF7" w:rsidRDefault="004D6245" w:rsidP="00E11AB9">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tc>
            </w:tr>
            <w:tr w:rsidR="0019150D" w:rsidRPr="00176CF7" w14:paraId="3779F4EF"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7CD26A7" w14:textId="16E16ED1" w:rsidR="0019150D" w:rsidRPr="00176CF7" w:rsidRDefault="00CE45B1" w:rsidP="00E11AB9">
                  <w:pPr>
                    <w:spacing w:after="200" w:line="276" w:lineRule="auto"/>
                    <w:rPr>
                      <w:rFonts w:ascii="Tahoma" w:hAnsi="Tahoma" w:cs="Tahoma"/>
                      <w:sz w:val="18"/>
                      <w:szCs w:val="18"/>
                      <w:lang w:val="sl-SI"/>
                    </w:rPr>
                  </w:pPr>
                  <w:r>
                    <w:rPr>
                      <w:rFonts w:ascii="Tahoma" w:hAnsi="Tahoma" w:cs="Tahoma"/>
                      <w:sz w:val="18"/>
                      <w:szCs w:val="18"/>
                      <w:lang w:val="sl-SI"/>
                    </w:rPr>
                    <w:t>5</w:t>
                  </w:r>
                  <w:r w:rsidR="0019150D" w:rsidRPr="00176CF7">
                    <w:rPr>
                      <w:rFonts w:ascii="Tahoma" w:hAnsi="Tahoma" w:cs="Tahoma"/>
                      <w:sz w:val="18"/>
                      <w:szCs w:val="18"/>
                      <w:lang w:val="sl-SI"/>
                    </w:rPr>
                    <w:t>. ponujena oprema ustreza predpisom varstva pri delu ter standardom in normativom, ki jih narekujejo predpisi Republike Slovenije in EU</w:t>
                  </w:r>
                  <w:r w:rsidR="004D6245" w:rsidRPr="00176CF7">
                    <w:rPr>
                      <w:rFonts w:ascii="Tahoma" w:hAnsi="Tahoma" w:cs="Tahoma"/>
                      <w:sz w:val="18"/>
                      <w:szCs w:val="18"/>
                      <w:lang w:val="sl-SI"/>
                    </w:rPr>
                    <w:t>;</w:t>
                  </w:r>
                </w:p>
                <w:p w14:paraId="5450B699" w14:textId="77846E4E" w:rsidR="005C6D17" w:rsidRPr="00176CF7" w:rsidRDefault="004D6245" w:rsidP="00E11AB9">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tc>
            </w:tr>
            <w:tr w:rsidR="001E6703" w:rsidRPr="00176CF7" w14:paraId="7983F0AE"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CB63722" w14:textId="7BDF1B23" w:rsidR="00183577" w:rsidRPr="00176CF7" w:rsidRDefault="00CE45B1" w:rsidP="00183577">
                  <w:pPr>
                    <w:spacing w:after="200" w:line="276" w:lineRule="auto"/>
                    <w:rPr>
                      <w:rFonts w:ascii="Tahoma" w:hAnsi="Tahoma" w:cs="Tahoma"/>
                      <w:b/>
                      <w:sz w:val="18"/>
                      <w:szCs w:val="18"/>
                      <w:lang w:val="sl-SI"/>
                    </w:rPr>
                  </w:pPr>
                  <w:bookmarkStart w:id="0" w:name="_Hlk112318060"/>
                  <w:r>
                    <w:rPr>
                      <w:rFonts w:ascii="Tahoma" w:hAnsi="Tahoma" w:cs="Tahoma"/>
                      <w:sz w:val="18"/>
                      <w:szCs w:val="18"/>
                      <w:lang w:val="sl-SI"/>
                    </w:rPr>
                    <w:t>6</w:t>
                  </w:r>
                  <w:r w:rsidR="00183577" w:rsidRPr="00176CF7">
                    <w:rPr>
                      <w:rFonts w:ascii="Tahoma" w:hAnsi="Tahoma" w:cs="Tahoma"/>
                      <w:sz w:val="18"/>
                      <w:szCs w:val="18"/>
                      <w:lang w:val="sl-SI"/>
                    </w:rPr>
                    <w:t>.</w:t>
                  </w:r>
                  <w:r w:rsidR="0074577B" w:rsidRPr="00176CF7">
                    <w:t xml:space="preserve"> </w:t>
                  </w:r>
                  <w:r w:rsidR="00183577" w:rsidRPr="00176CF7">
                    <w:rPr>
                      <w:rFonts w:ascii="Tahoma" w:hAnsi="Tahoma" w:cs="Tahoma"/>
                      <w:sz w:val="18"/>
                      <w:szCs w:val="18"/>
                      <w:lang w:val="sl-SI"/>
                    </w:rPr>
                    <w:t xml:space="preserve">bo opremo, ki je predmet pogodbe, dobavil </w:t>
                  </w:r>
                  <w:bookmarkStart w:id="1" w:name="_Hlk74293411"/>
                  <w:r w:rsidR="00183577" w:rsidRPr="00176CF7">
                    <w:rPr>
                      <w:rFonts w:ascii="Tahoma" w:hAnsi="Tahoma" w:cs="Tahoma"/>
                      <w:sz w:val="18"/>
                      <w:szCs w:val="18"/>
                      <w:lang w:val="sl-SI"/>
                    </w:rPr>
                    <w:t xml:space="preserve">DDP (Delivered Duty Paid; Incoterms 2020) na </w:t>
                  </w:r>
                  <w:bookmarkEnd w:id="1"/>
                  <w:r w:rsidR="00183577" w:rsidRPr="00176CF7">
                    <w:rPr>
                      <w:rFonts w:ascii="Tahoma" w:hAnsi="Tahoma" w:cs="Tahoma"/>
                      <w:sz w:val="18"/>
                      <w:szCs w:val="18"/>
                      <w:lang w:val="sl-SI"/>
                    </w:rPr>
                    <w:t>sedež naročnika razloženo in montirano, izvedel usposabljanje osebja naročnika ter “zagon v živo” v roku</w:t>
                  </w:r>
                  <w:r w:rsidR="00183577" w:rsidRPr="00176CF7">
                    <w:rPr>
                      <w:rFonts w:ascii="Tahoma" w:hAnsi="Tahoma" w:cs="Tahoma"/>
                      <w:b/>
                      <w:sz w:val="18"/>
                      <w:szCs w:val="18"/>
                      <w:lang w:val="sl-SI"/>
                    </w:rPr>
                    <w:t xml:space="preserve"> </w:t>
                  </w:r>
                  <w:r>
                    <w:rPr>
                      <w:rFonts w:ascii="Tahoma" w:hAnsi="Tahoma" w:cs="Tahoma"/>
                      <w:b/>
                      <w:sz w:val="18"/>
                      <w:szCs w:val="18"/>
                      <w:lang w:val="sl-SI"/>
                    </w:rPr>
                    <w:t>60</w:t>
                  </w:r>
                  <w:r w:rsidR="004041DF" w:rsidRPr="00176CF7">
                    <w:rPr>
                      <w:rFonts w:ascii="Tahoma" w:hAnsi="Tahoma" w:cs="Tahoma"/>
                      <w:sz w:val="18"/>
                      <w:szCs w:val="18"/>
                      <w:lang w:val="sl-SI"/>
                    </w:rPr>
                    <w:t xml:space="preserve">      </w:t>
                  </w:r>
                  <w:r w:rsidR="00183577" w:rsidRPr="00176CF7">
                    <w:rPr>
                      <w:rFonts w:ascii="Tahoma" w:hAnsi="Tahoma" w:cs="Tahoma"/>
                      <w:sz w:val="18"/>
                      <w:szCs w:val="18"/>
                      <w:lang w:val="sl-SI"/>
                    </w:rPr>
                    <w:t>dni od dneva podpisa pogodbe.</w:t>
                  </w:r>
                </w:p>
                <w:bookmarkEnd w:id="0"/>
                <w:p w14:paraId="556E0A09" w14:textId="14A17503" w:rsidR="005C6D17" w:rsidRPr="00176CF7" w:rsidRDefault="00183577" w:rsidP="0034363E">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tc>
            </w:tr>
            <w:tr w:rsidR="0034363E" w:rsidRPr="00176CF7" w14:paraId="680B4F81"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5B53540" w14:textId="495D637B" w:rsidR="00183577" w:rsidRPr="00176CF7" w:rsidRDefault="00CE45B1" w:rsidP="00183577">
                  <w:pPr>
                    <w:spacing w:after="200" w:line="276" w:lineRule="auto"/>
                    <w:rPr>
                      <w:rFonts w:ascii="Tahoma" w:hAnsi="Tahoma" w:cs="Tahoma"/>
                      <w:sz w:val="18"/>
                      <w:szCs w:val="18"/>
                      <w:lang w:val="sl-SI"/>
                    </w:rPr>
                  </w:pPr>
                  <w:bookmarkStart w:id="2" w:name="_Hlk112318075"/>
                  <w:r>
                    <w:rPr>
                      <w:rFonts w:ascii="Tahoma" w:hAnsi="Tahoma" w:cs="Tahoma"/>
                      <w:sz w:val="18"/>
                      <w:szCs w:val="18"/>
                      <w:lang w:val="sl-SI"/>
                    </w:rPr>
                    <w:t>7</w:t>
                  </w:r>
                  <w:r w:rsidR="00183577" w:rsidRPr="00176CF7">
                    <w:rPr>
                      <w:rFonts w:ascii="Tahoma" w:hAnsi="Tahoma" w:cs="Tahoma"/>
                      <w:sz w:val="18"/>
                      <w:szCs w:val="18"/>
                      <w:lang w:val="sl-SI"/>
                    </w:rPr>
                    <w:t xml:space="preserve">.najmanj </w:t>
                  </w:r>
                  <w:r>
                    <w:rPr>
                      <w:rFonts w:ascii="Tahoma" w:hAnsi="Tahoma" w:cs="Tahoma"/>
                      <w:b/>
                      <w:sz w:val="18"/>
                      <w:szCs w:val="18"/>
                      <w:lang w:val="sl-SI"/>
                    </w:rPr>
                    <w:t>12</w:t>
                  </w:r>
                  <w:r w:rsidR="00304984" w:rsidRPr="00176CF7">
                    <w:rPr>
                      <w:rFonts w:ascii="Tahoma" w:hAnsi="Tahoma" w:cs="Tahoma"/>
                      <w:b/>
                      <w:sz w:val="18"/>
                      <w:szCs w:val="18"/>
                      <w:lang w:val="sl-SI"/>
                    </w:rPr>
                    <w:t xml:space="preserve"> </w:t>
                  </w:r>
                  <w:r w:rsidR="00304984" w:rsidRPr="00176CF7">
                    <w:rPr>
                      <w:rFonts w:ascii="Tahoma" w:hAnsi="Tahoma" w:cs="Tahoma"/>
                      <w:sz w:val="18"/>
                      <w:szCs w:val="18"/>
                      <w:lang w:val="sl-SI"/>
                    </w:rPr>
                    <w:t>-</w:t>
                  </w:r>
                  <w:r w:rsidR="00183577" w:rsidRPr="00176CF7">
                    <w:rPr>
                      <w:rFonts w:ascii="Tahoma" w:hAnsi="Tahoma" w:cs="Tahoma"/>
                      <w:sz w:val="18"/>
                      <w:szCs w:val="18"/>
                      <w:lang w:val="sl-SI"/>
                    </w:rPr>
                    <w:t>mesečno garancijo proizvajalca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bookmarkEnd w:id="2"/>
                <w:p w14:paraId="23C8C3C6" w14:textId="15EC5DBE" w:rsidR="005C6D17" w:rsidRPr="00176CF7" w:rsidRDefault="00183577" w:rsidP="00183577">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tc>
            </w:tr>
            <w:tr w:rsidR="0034363E" w:rsidRPr="00176CF7" w14:paraId="0C3340F2"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4F5FA22" w14:textId="18BA4E1C" w:rsidR="001E264F" w:rsidRPr="00176CF7" w:rsidRDefault="00CE45B1" w:rsidP="001E264F">
                  <w:pPr>
                    <w:spacing w:after="200" w:line="276" w:lineRule="auto"/>
                    <w:rPr>
                      <w:rFonts w:ascii="Tahoma" w:hAnsi="Tahoma" w:cs="Tahoma"/>
                      <w:b/>
                      <w:sz w:val="18"/>
                      <w:szCs w:val="18"/>
                      <w:lang w:val="sl-SI"/>
                    </w:rPr>
                  </w:pPr>
                  <w:r>
                    <w:rPr>
                      <w:rFonts w:ascii="Tahoma" w:hAnsi="Tahoma" w:cs="Tahoma"/>
                      <w:sz w:val="18"/>
                      <w:szCs w:val="18"/>
                      <w:lang w:val="sl-SI"/>
                    </w:rPr>
                    <w:t>8</w:t>
                  </w:r>
                  <w:r w:rsidR="0034363E" w:rsidRPr="00176CF7">
                    <w:rPr>
                      <w:rFonts w:ascii="Tahoma" w:hAnsi="Tahoma" w:cs="Tahoma"/>
                      <w:sz w:val="18"/>
                      <w:szCs w:val="18"/>
                      <w:lang w:val="sl-SI"/>
                    </w:rPr>
                    <w:t xml:space="preserve">. </w:t>
                  </w:r>
                  <w:r w:rsidR="00D9710E" w:rsidRPr="00176CF7">
                    <w:rPr>
                      <w:rFonts w:ascii="Tahoma" w:hAnsi="Tahoma" w:cs="Tahoma"/>
                      <w:sz w:val="18"/>
                      <w:szCs w:val="18"/>
                      <w:lang w:val="sl-SI"/>
                    </w:rPr>
                    <w:t>b</w:t>
                  </w:r>
                  <w:r w:rsidR="001E264F" w:rsidRPr="00176CF7">
                    <w:rPr>
                      <w:rFonts w:ascii="Tahoma" w:hAnsi="Tahoma" w:cs="Tahoma"/>
                      <w:sz w:val="18"/>
                      <w:szCs w:val="18"/>
                      <w:lang w:val="sl-SI"/>
                    </w:rPr>
                    <w:t xml:space="preserve">o za  celotno dobo eksploatacije opreme (7 let) zagotavljal pooblaščeno servisno službo, preko katere bo izvajal servisne preglede in popravila skladno z navodili proizvajalca, oziroma na poziv naročnika v najkrajšem možnem času, popravila opreme izven garancijskega roka (odzivni čas za odpravo napak, pomanjkljivosti ali okvar ponujene opreme najdalj </w:t>
                  </w:r>
                  <w:r>
                    <w:rPr>
                      <w:rFonts w:ascii="Tahoma" w:hAnsi="Tahoma" w:cs="Tahoma"/>
                      <w:b/>
                      <w:bCs/>
                      <w:sz w:val="18"/>
                      <w:szCs w:val="18"/>
                      <w:lang w:val="sl-SI"/>
                    </w:rPr>
                    <w:t>2</w:t>
                  </w:r>
                  <w:r w:rsidR="00183577" w:rsidRPr="00176CF7">
                    <w:rPr>
                      <w:rFonts w:ascii="Tahoma" w:hAnsi="Tahoma" w:cs="Tahoma"/>
                      <w:b/>
                      <w:bCs/>
                      <w:sz w:val="18"/>
                      <w:szCs w:val="18"/>
                      <w:lang w:val="sl-SI"/>
                    </w:rPr>
                    <w:t xml:space="preserve"> </w:t>
                  </w:r>
                  <w:r w:rsidR="00321C75" w:rsidRPr="00176CF7">
                    <w:rPr>
                      <w:rFonts w:ascii="Tahoma" w:hAnsi="Tahoma" w:cs="Tahoma"/>
                      <w:b/>
                      <w:bCs/>
                      <w:sz w:val="18"/>
                      <w:szCs w:val="18"/>
                      <w:lang w:val="sl-SI" w:eastAsia="en-US"/>
                    </w:rPr>
                    <w:t>ure</w:t>
                  </w:r>
                  <w:r w:rsidR="0066228D" w:rsidRPr="00176CF7">
                    <w:rPr>
                      <w:rFonts w:ascii="Tahoma" w:hAnsi="Tahoma" w:cs="Tahoma"/>
                      <w:b/>
                      <w:bCs/>
                      <w:sz w:val="18"/>
                      <w:szCs w:val="18"/>
                      <w:lang w:val="sl-SI"/>
                    </w:rPr>
                    <w:t xml:space="preserve"> </w:t>
                  </w:r>
                  <w:r w:rsidR="001E264F" w:rsidRPr="00176CF7">
                    <w:rPr>
                      <w:rFonts w:ascii="Tahoma" w:hAnsi="Tahoma" w:cs="Tahoma"/>
                      <w:sz w:val="18"/>
                      <w:szCs w:val="18"/>
                      <w:lang w:val="sl-SI"/>
                    </w:rPr>
                    <w:t xml:space="preserve">  od sprejema sporočila o okvari).</w:t>
                  </w:r>
                  <w:r w:rsidR="00183577" w:rsidRPr="00176CF7">
                    <w:rPr>
                      <w:rFonts w:ascii="Tahoma" w:hAnsi="Tahoma" w:cs="Tahoma"/>
                      <w:b/>
                      <w:sz w:val="18"/>
                      <w:szCs w:val="18"/>
                      <w:lang w:val="sl-SI"/>
                    </w:rPr>
                    <w:t xml:space="preserve"> </w:t>
                  </w:r>
                </w:p>
                <w:p w14:paraId="3B899DE7" w14:textId="2ECC6A66" w:rsidR="001E264F" w:rsidRPr="00176CF7" w:rsidRDefault="001E264F" w:rsidP="001E264F">
                  <w:pPr>
                    <w:spacing w:after="200" w:line="276" w:lineRule="auto"/>
                    <w:rPr>
                      <w:rFonts w:ascii="Tahoma" w:hAnsi="Tahoma" w:cs="Tahoma"/>
                      <w:sz w:val="18"/>
                      <w:szCs w:val="18"/>
                      <w:lang w:val="sl-SI"/>
                    </w:rPr>
                  </w:pPr>
                  <w:r w:rsidRPr="00176CF7">
                    <w:rPr>
                      <w:rFonts w:ascii="Tahoma" w:hAnsi="Tahoma" w:cs="Tahoma"/>
                      <w:sz w:val="18"/>
                      <w:szCs w:val="18"/>
                      <w:lang w:val="sl-SI"/>
                    </w:rPr>
                    <w:t xml:space="preserve">Odprava napak, pomanjkljivosti ali okvar največ v </w:t>
                  </w:r>
                  <w:r w:rsidR="0066228D" w:rsidRPr="00176CF7">
                    <w:rPr>
                      <w:rFonts w:ascii="Tahoma" w:hAnsi="Tahoma" w:cs="Tahoma"/>
                      <w:b/>
                      <w:sz w:val="18"/>
                      <w:szCs w:val="18"/>
                      <w:lang w:val="sl-SI"/>
                    </w:rPr>
                    <w:t xml:space="preserve"> </w:t>
                  </w:r>
                  <w:r w:rsidR="00CE45B1">
                    <w:rPr>
                      <w:rFonts w:ascii="Tahoma" w:hAnsi="Tahoma" w:cs="Tahoma"/>
                      <w:b/>
                      <w:bCs/>
                      <w:sz w:val="18"/>
                      <w:szCs w:val="18"/>
                      <w:lang w:val="sl-SI" w:eastAsia="en-US"/>
                    </w:rPr>
                    <w:t>48 urah</w:t>
                  </w:r>
                  <w:r w:rsidR="00321C75" w:rsidRPr="00176CF7">
                    <w:rPr>
                      <w:rFonts w:ascii="Tahoma" w:hAnsi="Tahoma" w:cs="Tahoma"/>
                      <w:b/>
                      <w:bCs/>
                      <w:sz w:val="18"/>
                      <w:szCs w:val="18"/>
                      <w:lang w:val="sl-SI" w:eastAsia="en-US"/>
                    </w:rPr>
                    <w:t xml:space="preserve"> </w:t>
                  </w:r>
                  <w:r w:rsidRPr="00176CF7">
                    <w:rPr>
                      <w:rFonts w:ascii="Tahoma" w:hAnsi="Tahoma" w:cs="Tahoma"/>
                      <w:sz w:val="18"/>
                      <w:szCs w:val="18"/>
                      <w:lang w:val="sl-SI"/>
                    </w:rPr>
                    <w:t xml:space="preserve">, zagotavljanje originalnih rezervnih delov in njihovo vgraditev (rok dobave nadomestnih delov in njihova vgraditev ne bo daljši od </w:t>
                  </w:r>
                  <w:r w:rsidR="00CE45B1">
                    <w:rPr>
                      <w:rFonts w:ascii="Tahoma" w:hAnsi="Tahoma" w:cs="Tahoma"/>
                      <w:b/>
                      <w:bCs/>
                      <w:sz w:val="18"/>
                      <w:szCs w:val="18"/>
                      <w:lang w:val="sl-SI" w:eastAsia="en-US"/>
                    </w:rPr>
                    <w:t>48 ur</w:t>
                  </w:r>
                  <w:r w:rsidR="00321C75" w:rsidRPr="00176CF7">
                    <w:rPr>
                      <w:rFonts w:ascii="Tahoma" w:hAnsi="Tahoma" w:cs="Tahoma"/>
                      <w:b/>
                      <w:bCs/>
                      <w:sz w:val="18"/>
                      <w:szCs w:val="18"/>
                      <w:lang w:val="sl-SI" w:eastAsia="en-US"/>
                    </w:rPr>
                    <w:t xml:space="preserve"> </w:t>
                  </w:r>
                  <w:r w:rsidRPr="00176CF7">
                    <w:rPr>
                      <w:rFonts w:ascii="Tahoma" w:hAnsi="Tahoma" w:cs="Tahoma"/>
                      <w:sz w:val="18"/>
                      <w:szCs w:val="18"/>
                      <w:lang w:val="sl-SI"/>
                    </w:rPr>
                    <w:t>).</w:t>
                  </w:r>
                </w:p>
                <w:p w14:paraId="297B7F8F" w14:textId="1C77BE7C" w:rsidR="00183577" w:rsidRPr="00176CF7" w:rsidRDefault="00183577" w:rsidP="00183577">
                  <w:pPr>
                    <w:spacing w:after="200" w:line="276" w:lineRule="auto"/>
                    <w:rPr>
                      <w:rFonts w:ascii="Tahoma" w:hAnsi="Tahoma" w:cs="Tahoma"/>
                      <w:sz w:val="18"/>
                      <w:szCs w:val="18"/>
                      <w:lang w:val="sl-SI"/>
                    </w:rPr>
                  </w:pPr>
                  <w:r w:rsidRPr="00176CF7">
                    <w:rPr>
                      <w:rFonts w:ascii="Tahoma" w:hAnsi="Tahoma" w:cs="Tahoma"/>
                      <w:sz w:val="18"/>
                      <w:szCs w:val="18"/>
                      <w:lang w:val="sl-SI"/>
                    </w:rPr>
                    <w:t xml:space="preserve">V kolikor se napaka na opremi ne odpravi v </w:t>
                  </w:r>
                  <w:r w:rsidR="0066228D" w:rsidRPr="00176CF7">
                    <w:rPr>
                      <w:rFonts w:ascii="Tahoma" w:hAnsi="Tahoma" w:cs="Tahoma"/>
                      <w:b/>
                      <w:sz w:val="18"/>
                      <w:szCs w:val="18"/>
                      <w:lang w:val="sl-SI"/>
                    </w:rPr>
                    <w:t xml:space="preserve"> </w:t>
                  </w:r>
                  <w:r w:rsidR="00CE45B1">
                    <w:rPr>
                      <w:rFonts w:ascii="Tahoma" w:hAnsi="Tahoma" w:cs="Tahoma"/>
                      <w:b/>
                      <w:bCs/>
                      <w:sz w:val="18"/>
                      <w:szCs w:val="18"/>
                      <w:lang w:val="sl-SI" w:eastAsia="en-US"/>
                    </w:rPr>
                    <w:t xml:space="preserve">48 urah </w:t>
                  </w:r>
                  <w:r w:rsidRPr="00176CF7">
                    <w:rPr>
                      <w:rFonts w:ascii="Tahoma" w:hAnsi="Tahoma" w:cs="Tahoma"/>
                      <w:sz w:val="18"/>
                      <w:szCs w:val="18"/>
                      <w:lang w:val="sl-SI"/>
                    </w:rPr>
                    <w:t xml:space="preserve"> po prejeti informaciji o okvari oz. izvajalec ne zagotovi pravočasno rezervnega dela, izvajalec priskrbi vsaj enakovredno nadomestno opremo dokler napaka ni odpravljena. V času popravila bo moral izbrani ponudnik dostaviti nadomestno opremo na svoje stroške ter ustrezno podaljšati garancijsko dobo. </w:t>
                  </w:r>
                </w:p>
                <w:p w14:paraId="01D96639" w14:textId="688D93CA" w:rsidR="005C6D17" w:rsidRPr="00176CF7" w:rsidRDefault="001E264F" w:rsidP="001E264F">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tc>
            </w:tr>
            <w:tr w:rsidR="0034363E" w:rsidRPr="00176CF7" w14:paraId="0DA6C3F1" w14:textId="77777777" w:rsidTr="002D2A5A">
              <w:trPr>
                <w:trHeight w:val="40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2A5BFE" w14:textId="211E7253" w:rsidR="00321C75" w:rsidRPr="00176CF7" w:rsidRDefault="00CE45B1" w:rsidP="00321C75">
                  <w:pPr>
                    <w:spacing w:after="200" w:line="276" w:lineRule="auto"/>
                    <w:rPr>
                      <w:rFonts w:ascii="Tahoma" w:hAnsi="Tahoma" w:cs="Tahoma"/>
                      <w:sz w:val="18"/>
                      <w:szCs w:val="18"/>
                      <w:lang w:val="sl-SI"/>
                    </w:rPr>
                  </w:pPr>
                  <w:r>
                    <w:rPr>
                      <w:rFonts w:ascii="Tahoma" w:hAnsi="Tahoma" w:cs="Tahoma"/>
                      <w:sz w:val="18"/>
                      <w:szCs w:val="18"/>
                      <w:lang w:val="sl-SI"/>
                    </w:rPr>
                    <w:t>9</w:t>
                  </w:r>
                  <w:r w:rsidR="00183577" w:rsidRPr="00176CF7">
                    <w:rPr>
                      <w:rFonts w:ascii="Tahoma" w:hAnsi="Tahoma" w:cs="Tahoma"/>
                      <w:sz w:val="18"/>
                      <w:szCs w:val="18"/>
                      <w:lang w:val="sl-SI"/>
                    </w:rPr>
                    <w:t xml:space="preserve">. </w:t>
                  </w:r>
                  <w:r w:rsidR="00321C75" w:rsidRPr="00176CF7">
                    <w:rPr>
                      <w:rFonts w:ascii="Tahoma" w:hAnsi="Tahoma" w:cs="Tahoma"/>
                      <w:sz w:val="18"/>
                      <w:szCs w:val="18"/>
                      <w:lang w:val="sl-SI"/>
                    </w:rPr>
                    <w:t xml:space="preserve">bo za ceno, navedeno v ponudbi, na poziv naročnika pred odločitvijo v postopku oddaje javnega naročila, omogočil najmanj </w:t>
                  </w:r>
                  <w:r>
                    <w:rPr>
                      <w:rFonts w:ascii="Tahoma" w:hAnsi="Tahoma" w:cs="Tahoma"/>
                      <w:b/>
                      <w:bCs/>
                      <w:sz w:val="18"/>
                      <w:szCs w:val="18"/>
                      <w:lang w:val="sl-SI"/>
                    </w:rPr>
                    <w:t>14</w:t>
                  </w:r>
                  <w:r w:rsidR="00321C75" w:rsidRPr="00176CF7">
                    <w:rPr>
                      <w:rFonts w:ascii="Tahoma" w:hAnsi="Tahoma" w:cs="Tahoma"/>
                      <w:sz w:val="18"/>
                      <w:szCs w:val="18"/>
                      <w:lang w:val="sl-SI"/>
                    </w:rPr>
                    <w:t xml:space="preserve"> dnevno testiranje ponujene opreme na sedežu naročnika.</w:t>
                  </w:r>
                </w:p>
                <w:p w14:paraId="49EB26D8" w14:textId="0471D4A5" w:rsidR="005C6D17" w:rsidRPr="00176CF7" w:rsidRDefault="00321C75" w:rsidP="00321C75">
                  <w:pPr>
                    <w:spacing w:after="200" w:line="276" w:lineRule="auto"/>
                    <w:rPr>
                      <w:rFonts w:ascii="Tahoma" w:hAnsi="Tahoma" w:cs="Tahoma"/>
                      <w:sz w:val="18"/>
                      <w:szCs w:val="18"/>
                      <w:lang w:val="sl-SI"/>
                    </w:rPr>
                  </w:pPr>
                  <w:r w:rsidRPr="00176CF7">
                    <w:rPr>
                      <w:rFonts w:ascii="Tahoma" w:hAnsi="Tahoma" w:cs="Tahoma"/>
                      <w:sz w:val="18"/>
                      <w:szCs w:val="18"/>
                      <w:lang w:val="sl-SI"/>
                    </w:rPr>
                    <w:lastRenderedPageBreak/>
                    <w:t xml:space="preserve">Naročnik LAHKO od ponudnika zahteva, da se ponujena oprema testira. Naročnik bo ponudnika v temu primeru pozival, da dostavi opremo na testiranje v roku </w:t>
                  </w:r>
                  <w:r w:rsidR="00D9710E" w:rsidRPr="00176CF7">
                    <w:rPr>
                      <w:rFonts w:ascii="Tahoma" w:hAnsi="Tahoma" w:cs="Tahoma"/>
                      <w:sz w:val="18"/>
                      <w:szCs w:val="18"/>
                      <w:lang w:val="sl-SI"/>
                    </w:rPr>
                    <w:t>5</w:t>
                  </w:r>
                  <w:r w:rsidRPr="00176CF7">
                    <w:rPr>
                      <w:rFonts w:ascii="Tahoma" w:hAnsi="Tahoma" w:cs="Tahoma"/>
                      <w:sz w:val="18"/>
                      <w:szCs w:val="18"/>
                      <w:lang w:val="sl-SI"/>
                    </w:rPr>
                    <w:t xml:space="preserve"> delovnih dni od prejetega poziva.</w:t>
                  </w:r>
                </w:p>
                <w:p w14:paraId="5F6F9DDF" w14:textId="7E8822D9" w:rsidR="00321C75" w:rsidRPr="00176CF7" w:rsidRDefault="00972C0D" w:rsidP="00183577">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p w14:paraId="3A2A8E6D" w14:textId="4BCBE7EF" w:rsidR="00183577" w:rsidRPr="00176CF7" w:rsidRDefault="00183577" w:rsidP="00183577">
                  <w:pPr>
                    <w:spacing w:after="200" w:line="276" w:lineRule="auto"/>
                    <w:rPr>
                      <w:rFonts w:ascii="Tahoma" w:hAnsi="Tahoma" w:cs="Tahoma"/>
                      <w:sz w:val="18"/>
                      <w:szCs w:val="18"/>
                      <w:lang w:val="sl-SI"/>
                    </w:rPr>
                  </w:pPr>
                </w:p>
              </w:tc>
            </w:tr>
            <w:tr w:rsidR="0034363E" w:rsidRPr="00176CF7" w14:paraId="1E0852BC"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1B7ADF2" w14:textId="2814908D" w:rsidR="0034363E" w:rsidRPr="00176CF7" w:rsidRDefault="00595C43" w:rsidP="0034363E">
                  <w:pPr>
                    <w:spacing w:after="200" w:line="276" w:lineRule="auto"/>
                    <w:rPr>
                      <w:rFonts w:ascii="Tahoma" w:hAnsi="Tahoma" w:cs="Tahoma"/>
                      <w:sz w:val="18"/>
                      <w:szCs w:val="18"/>
                      <w:lang w:val="sl-SI"/>
                    </w:rPr>
                  </w:pPr>
                  <w:r w:rsidRPr="00176CF7">
                    <w:rPr>
                      <w:rFonts w:ascii="Tahoma" w:hAnsi="Tahoma" w:cs="Tahoma"/>
                      <w:sz w:val="18"/>
                      <w:szCs w:val="18"/>
                      <w:lang w:val="sl-SI"/>
                    </w:rPr>
                    <w:lastRenderedPageBreak/>
                    <w:t>1</w:t>
                  </w:r>
                  <w:r w:rsidR="00CE45B1">
                    <w:rPr>
                      <w:rFonts w:ascii="Tahoma" w:hAnsi="Tahoma" w:cs="Tahoma"/>
                      <w:sz w:val="18"/>
                      <w:szCs w:val="18"/>
                      <w:lang w:val="sl-SI"/>
                    </w:rPr>
                    <w:t>0</w:t>
                  </w:r>
                  <w:r w:rsidR="0034363E" w:rsidRPr="00176CF7">
                    <w:rPr>
                      <w:rFonts w:ascii="Tahoma" w:hAnsi="Tahoma" w:cs="Tahoma"/>
                      <w:sz w:val="18"/>
                      <w:szCs w:val="18"/>
                      <w:lang w:val="sl-SI"/>
                    </w:rPr>
                    <w:t>. bo za ceno navedeno v ponudbi, po dobavi in montaži, izvedel usposabljanje osebja naročnika (usposabljanje mora b</w:t>
                  </w:r>
                  <w:r w:rsidR="001B19B6" w:rsidRPr="00176CF7">
                    <w:rPr>
                      <w:rFonts w:ascii="Tahoma" w:hAnsi="Tahoma" w:cs="Tahoma"/>
                      <w:sz w:val="18"/>
                      <w:szCs w:val="18"/>
                      <w:lang w:val="sl-SI"/>
                    </w:rPr>
                    <w:t>iti organizirano na instalirani opremi</w:t>
                  </w:r>
                  <w:r w:rsidR="0034363E" w:rsidRPr="00176CF7">
                    <w:rPr>
                      <w:rFonts w:ascii="Tahoma" w:hAnsi="Tahoma" w:cs="Tahoma"/>
                      <w:sz w:val="18"/>
                      <w:szCs w:val="18"/>
                      <w:lang w:val="sl-SI"/>
                    </w:rPr>
                    <w:t>; Usposabljanje mora izvajati aplikacijski specialist proizvajalca v slovenščini ali angleščini. Oseba, ki usposablja osebje naroč</w:t>
                  </w:r>
                  <w:r w:rsidR="001B19B6" w:rsidRPr="00176CF7">
                    <w:rPr>
                      <w:rFonts w:ascii="Tahoma" w:hAnsi="Tahoma" w:cs="Tahoma"/>
                      <w:sz w:val="18"/>
                      <w:szCs w:val="18"/>
                      <w:lang w:val="sl-SI"/>
                    </w:rPr>
                    <w:t>nika za rokovanje z dobavljeno opremo</w:t>
                  </w:r>
                  <w:r w:rsidR="0034363E" w:rsidRPr="00176CF7">
                    <w:rPr>
                      <w:rFonts w:ascii="Tahoma" w:hAnsi="Tahoma" w:cs="Tahoma"/>
                      <w:sz w:val="18"/>
                      <w:szCs w:val="18"/>
                      <w:lang w:val="sl-SI"/>
                    </w:rPr>
                    <w:t xml:space="preserve"> mora imeti certifikat proizvajalca)</w:t>
                  </w:r>
                  <w:r w:rsidR="004A562B" w:rsidRPr="00176CF7">
                    <w:rPr>
                      <w:rFonts w:ascii="Tahoma" w:hAnsi="Tahoma" w:cs="Tahoma"/>
                      <w:sz w:val="18"/>
                      <w:szCs w:val="18"/>
                      <w:lang w:val="sl-SI"/>
                    </w:rPr>
                    <w:t>.</w:t>
                  </w:r>
                </w:p>
                <w:p w14:paraId="1F6B5969" w14:textId="77777777" w:rsidR="00183577" w:rsidRPr="00176CF7" w:rsidRDefault="004A562B" w:rsidP="0034363E">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p w14:paraId="0E98FC00" w14:textId="73E7D2E0" w:rsidR="005C6D17" w:rsidRPr="00176CF7" w:rsidRDefault="005C6D17" w:rsidP="0034363E">
                  <w:pPr>
                    <w:spacing w:after="200" w:line="276" w:lineRule="auto"/>
                    <w:rPr>
                      <w:rFonts w:ascii="Tahoma" w:hAnsi="Tahoma" w:cs="Tahoma"/>
                      <w:sz w:val="18"/>
                      <w:szCs w:val="18"/>
                      <w:lang w:val="sl-SI"/>
                    </w:rPr>
                  </w:pPr>
                </w:p>
              </w:tc>
            </w:tr>
            <w:tr w:rsidR="0034363E" w:rsidRPr="00176CF7" w14:paraId="1AE41BE5"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5ABBC1" w14:textId="37FA461E" w:rsidR="0034363E" w:rsidRPr="00176CF7" w:rsidRDefault="00595C43" w:rsidP="0034363E">
                  <w:pPr>
                    <w:spacing w:line="276" w:lineRule="auto"/>
                    <w:rPr>
                      <w:rFonts w:ascii="Tahoma" w:hAnsi="Tahoma" w:cs="Tahoma"/>
                      <w:sz w:val="18"/>
                      <w:szCs w:val="18"/>
                      <w:lang w:val="sl-SI"/>
                    </w:rPr>
                  </w:pPr>
                  <w:r w:rsidRPr="00176CF7">
                    <w:rPr>
                      <w:rFonts w:ascii="Tahoma" w:hAnsi="Tahoma" w:cs="Tahoma"/>
                      <w:sz w:val="18"/>
                      <w:szCs w:val="18"/>
                      <w:lang w:val="sl-SI"/>
                    </w:rPr>
                    <w:t>1</w:t>
                  </w:r>
                  <w:r w:rsidR="00F86AAF">
                    <w:rPr>
                      <w:rFonts w:ascii="Tahoma" w:hAnsi="Tahoma" w:cs="Tahoma"/>
                      <w:sz w:val="18"/>
                      <w:szCs w:val="18"/>
                      <w:lang w:val="sl-SI"/>
                    </w:rPr>
                    <w:t>1</w:t>
                  </w:r>
                  <w:r w:rsidR="0034363E" w:rsidRPr="00176CF7">
                    <w:rPr>
                      <w:rFonts w:ascii="Tahoma" w:hAnsi="Tahoma" w:cs="Tahoma"/>
                      <w:sz w:val="18"/>
                      <w:szCs w:val="18"/>
                      <w:lang w:val="sl-SI"/>
                    </w:rPr>
                    <w:t xml:space="preserve">. bo po končani montaži pred primopredajo predal naročniku tudi naslednjo dokumentacijo: </w:t>
                  </w:r>
                </w:p>
                <w:p w14:paraId="73E1C38F" w14:textId="77777777" w:rsidR="0034363E" w:rsidRPr="00176CF7" w:rsidRDefault="0034363E" w:rsidP="0034363E">
                  <w:pPr>
                    <w:spacing w:line="276" w:lineRule="auto"/>
                    <w:rPr>
                      <w:rFonts w:ascii="Tahoma" w:hAnsi="Tahoma" w:cs="Tahoma"/>
                      <w:sz w:val="18"/>
                      <w:szCs w:val="18"/>
                      <w:lang w:val="sl-SI"/>
                    </w:rPr>
                  </w:pPr>
                  <w:r w:rsidRPr="00176CF7">
                    <w:rPr>
                      <w:rFonts w:ascii="Tahoma" w:hAnsi="Tahoma" w:cs="Tahoma"/>
                      <w:sz w:val="18"/>
                      <w:szCs w:val="18"/>
                      <w:lang w:val="sl-SI"/>
                    </w:rPr>
                    <w:t>• Navodila za uporabo ter o načinu preizkušanja in vzdrževanja v slovenskem jeziku;</w:t>
                  </w:r>
                </w:p>
                <w:p w14:paraId="37184D18" w14:textId="77777777" w:rsidR="0034363E" w:rsidRPr="00176CF7" w:rsidRDefault="0034363E" w:rsidP="0034363E">
                  <w:pPr>
                    <w:spacing w:line="276" w:lineRule="auto"/>
                    <w:rPr>
                      <w:rFonts w:ascii="Tahoma" w:hAnsi="Tahoma" w:cs="Tahoma"/>
                      <w:sz w:val="18"/>
                      <w:szCs w:val="18"/>
                      <w:lang w:val="sl-SI"/>
                    </w:rPr>
                  </w:pPr>
                  <w:r w:rsidRPr="00176CF7">
                    <w:rPr>
                      <w:rFonts w:ascii="Tahoma" w:hAnsi="Tahoma" w:cs="Tahoma"/>
                      <w:sz w:val="18"/>
                      <w:szCs w:val="18"/>
                      <w:lang w:val="sl-SI"/>
                    </w:rPr>
                    <w:t>• Originalna navodila za uporabo v angleškem jeziku („User manual“);</w:t>
                  </w:r>
                </w:p>
                <w:p w14:paraId="122BD5B6" w14:textId="77777777" w:rsidR="00F86AAF" w:rsidRDefault="0034363E" w:rsidP="0034363E">
                  <w:pPr>
                    <w:spacing w:line="276" w:lineRule="auto"/>
                    <w:rPr>
                      <w:rFonts w:ascii="Tahoma" w:hAnsi="Tahoma" w:cs="Tahoma"/>
                      <w:sz w:val="18"/>
                      <w:szCs w:val="18"/>
                      <w:lang w:val="sl-SI"/>
                    </w:rPr>
                  </w:pPr>
                  <w:r w:rsidRPr="00176CF7">
                    <w:rPr>
                      <w:rFonts w:ascii="Tahoma" w:hAnsi="Tahoma" w:cs="Tahoma"/>
                      <w:sz w:val="18"/>
                      <w:szCs w:val="18"/>
                      <w:lang w:val="sl-SI"/>
                    </w:rPr>
                    <w:t xml:space="preserve">• </w:t>
                  </w:r>
                  <w:r w:rsidR="00765D60" w:rsidRPr="00176CF7">
                    <w:rPr>
                      <w:rFonts w:ascii="Tahoma" w:hAnsi="Tahoma" w:cs="Tahoma"/>
                      <w:sz w:val="18"/>
                      <w:szCs w:val="18"/>
                      <w:lang w:val="sl-SI"/>
                    </w:rPr>
                    <w:t>Kompletno dokumentacijo, ki vsebuje navodila za uporabo in vzdrževanje opreme, iz katere bo razviden servisni interval ("TSC-Tehnično varnostni pregled"), tehnične specifiacije, kode napak z opisom ("Error codes"), ki bodo v pomoč hišnemu vzdrževalcu pri odpravi le teh. Dokumentacija mora biti v pisni in računalniški obliki. Vsebuje podatke o montaži, priključitvi, delovanju, uporabi in vzdrževanju, navodila o odpravi motenj in okvar, opozorila na nevarnosti pri uporabi in načine za njihovo odpravo.</w:t>
                  </w:r>
                </w:p>
                <w:p w14:paraId="3A526D35" w14:textId="695F9033" w:rsidR="0034363E" w:rsidRPr="00176CF7" w:rsidRDefault="0034363E" w:rsidP="0034363E">
                  <w:pPr>
                    <w:spacing w:line="276" w:lineRule="auto"/>
                    <w:rPr>
                      <w:rFonts w:ascii="Tahoma" w:hAnsi="Tahoma" w:cs="Tahoma"/>
                      <w:sz w:val="18"/>
                      <w:szCs w:val="18"/>
                      <w:lang w:val="sl-SI"/>
                    </w:rPr>
                  </w:pPr>
                  <w:r w:rsidRPr="00176CF7">
                    <w:rPr>
                      <w:rFonts w:ascii="Tahoma" w:hAnsi="Tahoma" w:cs="Tahoma"/>
                      <w:sz w:val="18"/>
                      <w:szCs w:val="18"/>
                      <w:lang w:val="sl-SI"/>
                    </w:rPr>
                    <w:t xml:space="preserve">• Certifikat harmonizirane smernice za MDD93/42/EEC za medicinske naprave in CE označbo o skladnosti na omenjeno direktivo. Nalepka naj bo po </w:t>
                  </w:r>
                  <w:r w:rsidR="001B19B6" w:rsidRPr="00176CF7">
                    <w:rPr>
                      <w:rFonts w:ascii="Tahoma" w:hAnsi="Tahoma" w:cs="Tahoma"/>
                      <w:sz w:val="18"/>
                      <w:szCs w:val="18"/>
                      <w:lang w:val="sl-SI"/>
                    </w:rPr>
                    <w:t>možnosti prit</w:t>
                  </w:r>
                  <w:r w:rsidR="00D72916" w:rsidRPr="00176CF7">
                    <w:rPr>
                      <w:rFonts w:ascii="Tahoma" w:hAnsi="Tahoma" w:cs="Tahoma"/>
                      <w:sz w:val="18"/>
                      <w:szCs w:val="18"/>
                      <w:lang w:val="sl-SI"/>
                    </w:rPr>
                    <w:t>r</w:t>
                  </w:r>
                  <w:r w:rsidR="001B19B6" w:rsidRPr="00176CF7">
                    <w:rPr>
                      <w:rFonts w:ascii="Tahoma" w:hAnsi="Tahoma" w:cs="Tahoma"/>
                      <w:sz w:val="18"/>
                      <w:szCs w:val="18"/>
                      <w:lang w:val="sl-SI"/>
                    </w:rPr>
                    <w:t>jena tudi na opremo</w:t>
                  </w:r>
                  <w:r w:rsidRPr="00176CF7">
                    <w:rPr>
                      <w:rFonts w:ascii="Tahoma" w:hAnsi="Tahoma" w:cs="Tahoma"/>
                      <w:sz w:val="18"/>
                      <w:szCs w:val="18"/>
                      <w:lang w:val="sl-SI"/>
                    </w:rPr>
                    <w:t>.</w:t>
                  </w:r>
                </w:p>
                <w:p w14:paraId="07345BC8" w14:textId="77777777" w:rsidR="0034363E" w:rsidRPr="00176CF7" w:rsidRDefault="0034363E" w:rsidP="0034363E">
                  <w:pPr>
                    <w:spacing w:line="276" w:lineRule="auto"/>
                    <w:rPr>
                      <w:rFonts w:ascii="Tahoma" w:hAnsi="Tahoma" w:cs="Tahoma"/>
                      <w:sz w:val="18"/>
                      <w:szCs w:val="18"/>
                      <w:lang w:val="sl-SI"/>
                    </w:rPr>
                  </w:pPr>
                  <w:r w:rsidRPr="00176CF7">
                    <w:rPr>
                      <w:rFonts w:ascii="Tahoma" w:hAnsi="Tahoma" w:cs="Tahoma"/>
                      <w:sz w:val="18"/>
                      <w:szCs w:val="18"/>
                      <w:lang w:val="sl-SI"/>
                    </w:rPr>
                    <w:t>• Zapisnik o funkcionalnem preizkusu in instalacijsko poročilo;</w:t>
                  </w:r>
                </w:p>
                <w:p w14:paraId="7EB1ACBE" w14:textId="77777777" w:rsidR="0034363E" w:rsidRPr="00176CF7" w:rsidRDefault="0034363E" w:rsidP="0034363E">
                  <w:pPr>
                    <w:spacing w:line="276" w:lineRule="auto"/>
                    <w:rPr>
                      <w:rFonts w:ascii="Tahoma" w:hAnsi="Tahoma" w:cs="Tahoma"/>
                      <w:sz w:val="18"/>
                      <w:szCs w:val="18"/>
                      <w:lang w:val="sl-SI"/>
                    </w:rPr>
                  </w:pPr>
                  <w:r w:rsidRPr="00176CF7">
                    <w:rPr>
                      <w:rFonts w:ascii="Tahoma" w:hAnsi="Tahoma" w:cs="Tahoma"/>
                      <w:sz w:val="18"/>
                      <w:szCs w:val="18"/>
                      <w:lang w:val="sl-SI"/>
                    </w:rPr>
                    <w:t>• Garancijske izjave z dnevom začetka garancije;</w:t>
                  </w:r>
                </w:p>
                <w:p w14:paraId="0B2714FC" w14:textId="1760BF06" w:rsidR="007E6410" w:rsidRPr="00176CF7" w:rsidRDefault="007E6410" w:rsidP="007E6410">
                  <w:pPr>
                    <w:pStyle w:val="Odstavekseznama"/>
                    <w:numPr>
                      <w:ilvl w:val="0"/>
                      <w:numId w:val="18"/>
                    </w:numPr>
                    <w:spacing w:line="276" w:lineRule="auto"/>
                    <w:ind w:left="206" w:hanging="206"/>
                    <w:rPr>
                      <w:rFonts w:ascii="Tahoma" w:hAnsi="Tahoma" w:cs="Tahoma"/>
                      <w:sz w:val="18"/>
                      <w:szCs w:val="18"/>
                      <w:lang w:val="sl-SI"/>
                    </w:rPr>
                  </w:pPr>
                  <w:r w:rsidRPr="00176CF7">
                    <w:rPr>
                      <w:rFonts w:ascii="Tahoma" w:hAnsi="Tahoma" w:cs="Tahoma"/>
                      <w:sz w:val="18"/>
                      <w:szCs w:val="18"/>
                      <w:lang w:val="sl-SI"/>
                    </w:rPr>
                    <w:t xml:space="preserve">Varnostni listi za kemikalije, uporabljene pri termodezinfekciji </w:t>
                  </w:r>
                </w:p>
                <w:p w14:paraId="013CF1DC" w14:textId="77777777" w:rsidR="00F949F1" w:rsidRPr="00176CF7" w:rsidRDefault="0034363E" w:rsidP="00F949F1">
                  <w:pPr>
                    <w:spacing w:line="276" w:lineRule="auto"/>
                    <w:rPr>
                      <w:rFonts w:ascii="Tahoma" w:hAnsi="Tahoma" w:cs="Tahoma"/>
                      <w:sz w:val="18"/>
                      <w:szCs w:val="18"/>
                      <w:lang w:val="sl-SI"/>
                    </w:rPr>
                  </w:pPr>
                  <w:r w:rsidRPr="00176CF7">
                    <w:rPr>
                      <w:rFonts w:ascii="Tahoma" w:hAnsi="Tahoma" w:cs="Tahoma"/>
                      <w:sz w:val="18"/>
                      <w:szCs w:val="18"/>
                      <w:lang w:val="sl-SI"/>
                    </w:rPr>
                    <w:t>• Podpisano vzdrževalno pogodbo s finančnim zavarovanjem</w:t>
                  </w:r>
                  <w:r w:rsidR="004A562B" w:rsidRPr="00176CF7">
                    <w:rPr>
                      <w:rFonts w:ascii="Tahoma" w:hAnsi="Tahoma" w:cs="Tahoma"/>
                      <w:sz w:val="18"/>
                      <w:szCs w:val="18"/>
                      <w:lang w:val="sl-SI"/>
                    </w:rPr>
                    <w:t>.</w:t>
                  </w:r>
                </w:p>
                <w:p w14:paraId="1A1729B7" w14:textId="77777777" w:rsidR="00183577" w:rsidRPr="00176CF7" w:rsidRDefault="00183577" w:rsidP="00FD7FF5">
                  <w:pPr>
                    <w:spacing w:line="276" w:lineRule="auto"/>
                    <w:rPr>
                      <w:rFonts w:ascii="Tahoma" w:hAnsi="Tahoma" w:cs="Tahoma"/>
                      <w:sz w:val="18"/>
                      <w:szCs w:val="18"/>
                      <w:lang w:val="sl-SI"/>
                    </w:rPr>
                  </w:pPr>
                </w:p>
                <w:p w14:paraId="0FCED05D" w14:textId="77777777" w:rsidR="004A562B" w:rsidRPr="00176CF7" w:rsidRDefault="004A562B" w:rsidP="00FD7FF5">
                  <w:pPr>
                    <w:spacing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p w14:paraId="05A80C14" w14:textId="648BA55F" w:rsidR="005C6D17" w:rsidRPr="00176CF7" w:rsidRDefault="005C6D17" w:rsidP="00FD7FF5">
                  <w:pPr>
                    <w:spacing w:line="276" w:lineRule="auto"/>
                    <w:rPr>
                      <w:rFonts w:ascii="Tahoma" w:hAnsi="Tahoma" w:cs="Tahoma"/>
                      <w:sz w:val="18"/>
                      <w:szCs w:val="18"/>
                      <w:lang w:val="sl-SI"/>
                    </w:rPr>
                  </w:pPr>
                </w:p>
              </w:tc>
            </w:tr>
            <w:tr w:rsidR="0034363E" w:rsidRPr="00176CF7" w14:paraId="6877DF02"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5E1C630" w14:textId="1FA7E992" w:rsidR="00DC2363" w:rsidRPr="00176CF7" w:rsidRDefault="0034363E" w:rsidP="00183577">
                  <w:pPr>
                    <w:spacing w:after="200" w:line="276" w:lineRule="auto"/>
                    <w:rPr>
                      <w:rFonts w:ascii="Tahoma" w:hAnsi="Tahoma" w:cs="Tahoma"/>
                      <w:color w:val="auto"/>
                      <w:sz w:val="18"/>
                      <w:szCs w:val="18"/>
                      <w:lang w:val="sl-SI"/>
                    </w:rPr>
                  </w:pPr>
                  <w:r w:rsidRPr="00176CF7">
                    <w:rPr>
                      <w:rFonts w:ascii="Tahoma" w:hAnsi="Tahoma" w:cs="Tahoma"/>
                      <w:color w:val="auto"/>
                      <w:sz w:val="18"/>
                      <w:szCs w:val="18"/>
                      <w:lang w:val="sl-SI"/>
                    </w:rPr>
                    <w:t>1</w:t>
                  </w:r>
                  <w:r w:rsidR="00F86AAF">
                    <w:rPr>
                      <w:rFonts w:ascii="Tahoma" w:hAnsi="Tahoma" w:cs="Tahoma"/>
                      <w:color w:val="auto"/>
                      <w:sz w:val="18"/>
                      <w:szCs w:val="18"/>
                      <w:lang w:val="sl-SI"/>
                    </w:rPr>
                    <w:t>2</w:t>
                  </w:r>
                  <w:r w:rsidRPr="00176CF7">
                    <w:rPr>
                      <w:rFonts w:ascii="Tahoma" w:hAnsi="Tahoma" w:cs="Tahoma"/>
                      <w:color w:val="auto"/>
                      <w:sz w:val="18"/>
                      <w:szCs w:val="18"/>
                      <w:lang w:val="sl-SI"/>
                    </w:rPr>
                    <w:t xml:space="preserve">. </w:t>
                  </w:r>
                  <w:bookmarkStart w:id="3" w:name="_Hlk112318211"/>
                  <w:r w:rsidR="00DC2363" w:rsidRPr="00176CF7">
                    <w:rPr>
                      <w:rFonts w:ascii="Tahoma" w:hAnsi="Tahoma" w:cs="Tahoma"/>
                      <w:sz w:val="18"/>
                      <w:szCs w:val="18"/>
                      <w:lang w:val="sl-SI"/>
                    </w:rPr>
                    <w:t xml:space="preserve">bo opremo, ki  je predmet pogodbe dobavil DDP (Delivered Duty Paid; Incoterms 2020)  sedež naročnika razloženo in montirano, izvedel primopredajo in usposabljanje  osebja naročnika (najmanj  </w:t>
                  </w:r>
                  <w:r w:rsidR="00F86AAF">
                    <w:rPr>
                      <w:rFonts w:ascii="Tahoma" w:hAnsi="Tahoma" w:cs="Tahoma"/>
                      <w:b/>
                      <w:bCs/>
                      <w:sz w:val="18"/>
                      <w:szCs w:val="18"/>
                      <w:lang w:val="sl-SI"/>
                    </w:rPr>
                    <w:t>7</w:t>
                  </w:r>
                  <w:r w:rsidR="00DC2363" w:rsidRPr="00176CF7">
                    <w:rPr>
                      <w:rFonts w:ascii="Tahoma" w:hAnsi="Tahoma" w:cs="Tahoma"/>
                      <w:sz w:val="18"/>
                      <w:szCs w:val="18"/>
                      <w:lang w:val="sl-SI"/>
                    </w:rPr>
                    <w:t xml:space="preserve"> medicinskih sester/zdravstvenih tehnikov, za rokovanje z dobavljeno opremo) ter “zagon v živo” v roku </w:t>
                  </w:r>
                  <w:r w:rsidR="00F86AAF">
                    <w:rPr>
                      <w:rFonts w:ascii="Tahoma" w:hAnsi="Tahoma" w:cs="Tahoma"/>
                      <w:sz w:val="18"/>
                      <w:szCs w:val="18"/>
                      <w:lang w:val="sl-SI"/>
                    </w:rPr>
                    <w:t>60</w:t>
                  </w:r>
                  <w:r w:rsidR="00DC2363" w:rsidRPr="00176CF7">
                    <w:rPr>
                      <w:rFonts w:ascii="Tahoma" w:hAnsi="Tahoma" w:cs="Tahoma"/>
                      <w:sz w:val="18"/>
                      <w:szCs w:val="18"/>
                      <w:lang w:val="sl-SI"/>
                    </w:rPr>
                    <w:t xml:space="preserve"> dni od dneva podpisa pogodbe.</w:t>
                  </w:r>
                </w:p>
                <w:bookmarkEnd w:id="3"/>
                <w:p w14:paraId="456BE015" w14:textId="0370AA67" w:rsidR="005C6D17" w:rsidRPr="00176CF7" w:rsidRDefault="00183577" w:rsidP="006035D1">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p w14:paraId="1990F0F0" w14:textId="77777777" w:rsidR="00AB2393" w:rsidRPr="00176CF7" w:rsidRDefault="00AB2393" w:rsidP="006035D1">
                  <w:pPr>
                    <w:spacing w:line="276" w:lineRule="auto"/>
                    <w:rPr>
                      <w:rFonts w:ascii="Tahoma" w:hAnsi="Tahoma" w:cs="Tahoma"/>
                      <w:sz w:val="18"/>
                      <w:szCs w:val="18"/>
                      <w:lang w:val="sl-SI"/>
                    </w:rPr>
                  </w:pPr>
                </w:p>
              </w:tc>
            </w:tr>
            <w:tr w:rsidR="00AD2CDC" w:rsidRPr="00176CF7" w14:paraId="67132AC8"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9B335ED" w14:textId="1C1C0055" w:rsidR="00183577" w:rsidRPr="00176CF7" w:rsidRDefault="00FD7FF5" w:rsidP="00183577">
                  <w:pPr>
                    <w:spacing w:after="200" w:line="276" w:lineRule="auto"/>
                    <w:rPr>
                      <w:rFonts w:ascii="Tahoma" w:hAnsi="Tahoma" w:cs="Tahoma"/>
                      <w:sz w:val="18"/>
                      <w:szCs w:val="18"/>
                      <w:lang w:val="sl-SI"/>
                    </w:rPr>
                  </w:pPr>
                  <w:r w:rsidRPr="00176CF7">
                    <w:rPr>
                      <w:rFonts w:ascii="Tahoma" w:hAnsi="Tahoma" w:cs="Tahoma"/>
                      <w:color w:val="auto"/>
                      <w:sz w:val="18"/>
                      <w:szCs w:val="18"/>
                      <w:lang w:val="sl-SI"/>
                    </w:rPr>
                    <w:t>1</w:t>
                  </w:r>
                  <w:r w:rsidR="00F86AAF">
                    <w:rPr>
                      <w:rFonts w:ascii="Tahoma" w:hAnsi="Tahoma" w:cs="Tahoma"/>
                      <w:color w:val="auto"/>
                      <w:sz w:val="18"/>
                      <w:szCs w:val="18"/>
                      <w:lang w:val="sl-SI"/>
                    </w:rPr>
                    <w:t>3</w:t>
                  </w:r>
                  <w:r w:rsidRPr="00176CF7">
                    <w:rPr>
                      <w:rFonts w:ascii="Tahoma" w:hAnsi="Tahoma" w:cs="Tahoma"/>
                      <w:color w:val="auto"/>
                      <w:sz w:val="18"/>
                      <w:szCs w:val="18"/>
                      <w:lang w:val="sl-SI"/>
                    </w:rPr>
                    <w:t xml:space="preserve">. </w:t>
                  </w:r>
                  <w:bookmarkStart w:id="4" w:name="_Hlk143765029"/>
                  <w:r w:rsidR="00183577" w:rsidRPr="00176CF7">
                    <w:rPr>
                      <w:rFonts w:ascii="Tahoma" w:hAnsi="Tahoma" w:cs="Tahoma"/>
                      <w:sz w:val="18"/>
                      <w:szCs w:val="18"/>
                      <w:lang w:val="sl-SI"/>
                    </w:rPr>
                    <w:t xml:space="preserve">bo v roku </w:t>
                  </w:r>
                  <w:r w:rsidR="00183577" w:rsidRPr="00176CF7">
                    <w:rPr>
                      <w:rFonts w:ascii="Tahoma" w:hAnsi="Tahoma" w:cs="Tahoma"/>
                      <w:b/>
                      <w:bCs/>
                      <w:sz w:val="18"/>
                      <w:szCs w:val="18"/>
                      <w:lang w:val="sl-SI"/>
                    </w:rPr>
                    <w:t>3</w:t>
                  </w:r>
                  <w:r w:rsidR="00183577" w:rsidRPr="00176CF7">
                    <w:rPr>
                      <w:rFonts w:ascii="Tahoma" w:hAnsi="Tahoma" w:cs="Tahoma"/>
                      <w:sz w:val="18"/>
                      <w:szCs w:val="18"/>
                      <w:lang w:val="sl-SI"/>
                    </w:rPr>
                    <w:t xml:space="preserve">-eh mesecev po opravljeni montaži in »zagonu v živo« organiziral za </w:t>
                  </w:r>
                  <w:r w:rsidR="00183577" w:rsidRPr="00176CF7">
                    <w:rPr>
                      <w:rFonts w:ascii="Tahoma" w:hAnsi="Tahoma" w:cs="Tahoma"/>
                      <w:b/>
                      <w:bCs/>
                      <w:sz w:val="18"/>
                      <w:szCs w:val="18"/>
                      <w:lang w:val="sl-SI"/>
                    </w:rPr>
                    <w:t>tri</w:t>
                  </w:r>
                  <w:r w:rsidR="00183577" w:rsidRPr="00176CF7">
                    <w:rPr>
                      <w:rFonts w:ascii="Tahoma" w:hAnsi="Tahoma" w:cs="Tahoma"/>
                      <w:sz w:val="18"/>
                      <w:szCs w:val="18"/>
                      <w:lang w:val="sl-SI"/>
                    </w:rPr>
                    <w:t xml:space="preserve"> strokovnjake iz tehničnih služb naročnika tehniško šolanje za osnovni obseg vzdrževanja “first line service” (testiranje aparata, odkrivanje vzrokov nepravilnega delovanja aparata) in bo v pomoč pooblaščenemu serviserju pri diagnosticiranju napak, odpravi motenj in manjših okvar za vso dobavljeno opremo. Šolanje se izvrši na sedežu naročnika. </w:t>
                  </w:r>
                  <w:bookmarkEnd w:id="4"/>
                </w:p>
                <w:p w14:paraId="4B28BC02" w14:textId="77777777" w:rsidR="00183577" w:rsidRPr="00176CF7" w:rsidRDefault="00183577" w:rsidP="00183577">
                  <w:pPr>
                    <w:suppressAutoHyphens w:val="0"/>
                    <w:rPr>
                      <w:rFonts w:ascii="Tahoma" w:hAnsi="Tahoma" w:cs="Tahoma"/>
                      <w:sz w:val="18"/>
                      <w:szCs w:val="18"/>
                      <w:lang w:val="sl-SI" w:eastAsia="en-US"/>
                    </w:rPr>
                  </w:pPr>
                  <w:bookmarkStart w:id="5" w:name="_Hlk143765051"/>
                  <w:r w:rsidRPr="00176CF7">
                    <w:rPr>
                      <w:rFonts w:ascii="Tahoma" w:hAnsi="Tahoma" w:cs="Tahoma"/>
                      <w:sz w:val="18"/>
                      <w:szCs w:val="18"/>
                      <w:lang w:val="sl-SI" w:eastAsia="en-US"/>
                    </w:rPr>
                    <w:t>Udeleženec izobraževanja - zaposleni iz tehničnih služb naročnika, s podpisom potrdi izobraževanje. Seznam udeležencev, ki so se izobraževanja udeležili, pripravi prodajalec in ga dostavi v nabavno službo.</w:t>
                  </w:r>
                </w:p>
                <w:p w14:paraId="74C17CAE" w14:textId="77777777" w:rsidR="00183577" w:rsidRPr="00176CF7" w:rsidRDefault="00183577" w:rsidP="00183577">
                  <w:pPr>
                    <w:suppressAutoHyphens w:val="0"/>
                    <w:rPr>
                      <w:rFonts w:ascii="Tahoma" w:hAnsi="Tahoma" w:cs="Tahoma"/>
                      <w:sz w:val="18"/>
                      <w:szCs w:val="18"/>
                      <w:lang w:val="sl-SI" w:eastAsia="en-US"/>
                    </w:rPr>
                  </w:pPr>
                </w:p>
                <w:p w14:paraId="3DD904E4" w14:textId="77777777" w:rsidR="00183577" w:rsidRPr="00176CF7" w:rsidRDefault="00183577" w:rsidP="00183577">
                  <w:pPr>
                    <w:spacing w:after="200" w:line="276" w:lineRule="auto"/>
                    <w:rPr>
                      <w:rFonts w:ascii="Tahoma" w:hAnsi="Tahoma" w:cs="Tahoma"/>
                      <w:sz w:val="18"/>
                      <w:szCs w:val="18"/>
                      <w:lang w:val="sl-SI"/>
                    </w:rPr>
                  </w:pPr>
                  <w:bookmarkStart w:id="6" w:name="_Hlk143765064"/>
                  <w:bookmarkEnd w:id="5"/>
                  <w:r w:rsidRPr="00176CF7">
                    <w:rPr>
                      <w:rFonts w:ascii="Tahoma" w:hAnsi="Tahoma" w:cs="Tahoma"/>
                      <w:sz w:val="18"/>
                      <w:szCs w:val="18"/>
                      <w:lang w:val="sl-SI"/>
                    </w:rPr>
                    <w:lastRenderedPageBreak/>
                    <w:t>Vse stroške šolanja nosi ponudnik (tudi v primeru izvedbe več ločenih šolanj). Naknadno naročnik ne bo priznaval nobenih stroškov, ki niso zajeti v ponudbeno ceno.</w:t>
                  </w:r>
                </w:p>
                <w:bookmarkEnd w:id="6"/>
                <w:p w14:paraId="499D6509" w14:textId="77777777" w:rsidR="00AD337E" w:rsidRPr="00176CF7" w:rsidRDefault="00183577" w:rsidP="00183577">
                  <w:pPr>
                    <w:spacing w:line="276" w:lineRule="auto"/>
                    <w:rPr>
                      <w:rFonts w:ascii="Tahoma" w:hAnsi="Tahoma" w:cs="Tahoma"/>
                      <w:sz w:val="18"/>
                      <w:szCs w:val="18"/>
                      <w:lang w:val="sl-SI"/>
                    </w:rPr>
                  </w:pPr>
                  <w:r w:rsidRPr="00176CF7">
                    <w:rPr>
                      <w:rFonts w:ascii="Tahoma" w:hAnsi="Tahoma" w:cs="Tahoma"/>
                      <w:sz w:val="18"/>
                      <w:szCs w:val="18"/>
                      <w:lang w:val="sl-SI"/>
                    </w:rPr>
                    <w:t xml:space="preserve"> (gospodarski subjekt mora izpolnjevati pogoj za svoj del posla)</w:t>
                  </w:r>
                </w:p>
                <w:p w14:paraId="3639EBAD" w14:textId="77777777" w:rsidR="00183577" w:rsidRPr="00176CF7" w:rsidRDefault="00183577" w:rsidP="00FD7FF5">
                  <w:pPr>
                    <w:spacing w:after="200" w:line="276" w:lineRule="auto"/>
                    <w:rPr>
                      <w:rFonts w:ascii="Tahoma" w:hAnsi="Tahoma" w:cs="Tahoma"/>
                      <w:color w:val="auto"/>
                      <w:sz w:val="18"/>
                      <w:szCs w:val="18"/>
                      <w:lang w:val="sl-SI"/>
                    </w:rPr>
                  </w:pPr>
                </w:p>
              </w:tc>
            </w:tr>
            <w:tr w:rsidR="00C0373F" w:rsidRPr="00176CF7" w14:paraId="628CDEA7"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6A76F51" w14:textId="794581BC" w:rsidR="00DC2363" w:rsidRPr="00176CF7" w:rsidRDefault="00C0373F" w:rsidP="00C0373F">
                  <w:pPr>
                    <w:spacing w:after="200" w:line="276" w:lineRule="auto"/>
                    <w:rPr>
                      <w:rFonts w:ascii="Tahoma" w:hAnsi="Tahoma" w:cs="Tahoma"/>
                      <w:color w:val="auto"/>
                      <w:sz w:val="18"/>
                      <w:szCs w:val="18"/>
                      <w:lang w:val="sl-SI"/>
                    </w:rPr>
                  </w:pPr>
                  <w:r w:rsidRPr="00176CF7">
                    <w:rPr>
                      <w:rFonts w:ascii="Tahoma" w:hAnsi="Tahoma" w:cs="Tahoma"/>
                      <w:color w:val="auto"/>
                      <w:sz w:val="18"/>
                      <w:szCs w:val="18"/>
                      <w:lang w:val="sl-SI"/>
                    </w:rPr>
                    <w:lastRenderedPageBreak/>
                    <w:t>1</w:t>
                  </w:r>
                  <w:r w:rsidR="00F86AAF">
                    <w:rPr>
                      <w:rFonts w:ascii="Tahoma" w:hAnsi="Tahoma" w:cs="Tahoma"/>
                      <w:color w:val="auto"/>
                      <w:sz w:val="18"/>
                      <w:szCs w:val="18"/>
                      <w:lang w:val="sl-SI"/>
                    </w:rPr>
                    <w:t>4</w:t>
                  </w:r>
                  <w:r w:rsidRPr="00176CF7">
                    <w:rPr>
                      <w:rFonts w:ascii="Tahoma" w:hAnsi="Tahoma" w:cs="Tahoma"/>
                      <w:color w:val="auto"/>
                      <w:sz w:val="18"/>
                      <w:szCs w:val="18"/>
                      <w:lang w:val="sl-SI"/>
                    </w:rPr>
                    <w:t xml:space="preserve">. </w:t>
                  </w:r>
                </w:p>
                <w:p w14:paraId="1154561F" w14:textId="77777777" w:rsidR="00DC2363" w:rsidRPr="00176CF7" w:rsidRDefault="00DC2363" w:rsidP="00DC2363">
                  <w:pPr>
                    <w:spacing w:after="200" w:line="276" w:lineRule="auto"/>
                    <w:rPr>
                      <w:rFonts w:ascii="Tahoma" w:hAnsi="Tahoma" w:cs="Tahoma"/>
                      <w:color w:val="auto"/>
                      <w:sz w:val="18"/>
                      <w:szCs w:val="18"/>
                      <w:lang w:val="sl-SI"/>
                    </w:rPr>
                  </w:pPr>
                  <w:r w:rsidRPr="00176CF7">
                    <w:rPr>
                      <w:rFonts w:ascii="Tahoma" w:hAnsi="Tahoma" w:cs="Tahoma"/>
                      <w:color w:val="auto"/>
                      <w:sz w:val="18"/>
                      <w:szCs w:val="18"/>
                      <w:lang w:val="sl-SI"/>
                    </w:rPr>
                    <w:t xml:space="preserve">bo za naročnika sedem (7) let po uspešno opravljeni primopredaji zagotavljal dobavljanje pripadajočega potrošnega materiala in sicer po ceni kot je podana v ponudbi. </w:t>
                  </w:r>
                </w:p>
                <w:p w14:paraId="6B78A2E0" w14:textId="7A8F06B9" w:rsidR="00DC2363" w:rsidRPr="00176CF7" w:rsidRDefault="00DC2363" w:rsidP="00DC2363">
                  <w:pPr>
                    <w:spacing w:after="200" w:line="276" w:lineRule="auto"/>
                    <w:rPr>
                      <w:rFonts w:ascii="Tahoma" w:hAnsi="Tahoma" w:cs="Tahoma"/>
                      <w:color w:val="auto"/>
                      <w:sz w:val="18"/>
                      <w:szCs w:val="18"/>
                      <w:lang w:val="sl-SI"/>
                    </w:rPr>
                  </w:pPr>
                  <w:r w:rsidRPr="00176CF7">
                    <w:rPr>
                      <w:rFonts w:ascii="Tahoma" w:hAnsi="Tahoma" w:cs="Tahoma"/>
                      <w:color w:val="auto"/>
                      <w:sz w:val="18"/>
                      <w:szCs w:val="18"/>
                      <w:lang w:val="sl-SI"/>
                    </w:rPr>
                    <w:t xml:space="preserve">Potrošni material mora biti izdelan v skladu z veljavnimi predpisi in standardi v RS in EU. Naročnik bo medicinski potrošni material naročal sukcesivno. Ponudnik mora naročniku zagotavljati redne sukcesivne dobave z dobavnim rokom </w:t>
                  </w:r>
                  <w:r w:rsidR="00F86AAF">
                    <w:rPr>
                      <w:rFonts w:ascii="Tahoma" w:hAnsi="Tahoma" w:cs="Tahoma"/>
                      <w:b/>
                      <w:bCs/>
                      <w:color w:val="auto"/>
                      <w:sz w:val="18"/>
                      <w:szCs w:val="18"/>
                      <w:lang w:val="sl-SI"/>
                    </w:rPr>
                    <w:t>3</w:t>
                  </w:r>
                  <w:r w:rsidRPr="00176CF7">
                    <w:rPr>
                      <w:rFonts w:ascii="Tahoma" w:hAnsi="Tahoma" w:cs="Tahoma"/>
                      <w:color w:val="auto"/>
                      <w:sz w:val="18"/>
                      <w:szCs w:val="18"/>
                      <w:lang w:val="sl-SI"/>
                    </w:rPr>
                    <w:t xml:space="preserve"> delovn</w:t>
                  </w:r>
                  <w:r w:rsidR="007E6410" w:rsidRPr="00176CF7">
                    <w:rPr>
                      <w:rFonts w:ascii="Tahoma" w:hAnsi="Tahoma" w:cs="Tahoma"/>
                      <w:color w:val="auto"/>
                      <w:sz w:val="18"/>
                      <w:szCs w:val="18"/>
                      <w:lang w:val="sl-SI"/>
                    </w:rPr>
                    <w:t>ih</w:t>
                  </w:r>
                  <w:r w:rsidRPr="00176CF7">
                    <w:rPr>
                      <w:rFonts w:ascii="Tahoma" w:hAnsi="Tahoma" w:cs="Tahoma"/>
                      <w:color w:val="auto"/>
                      <w:sz w:val="18"/>
                      <w:szCs w:val="18"/>
                      <w:lang w:val="sl-SI"/>
                    </w:rPr>
                    <w:t xml:space="preserve"> dni  od naročila.</w:t>
                  </w:r>
                </w:p>
                <w:p w14:paraId="4BD9187A" w14:textId="6F3A0DB1" w:rsidR="005C6D17" w:rsidRPr="00176CF7" w:rsidRDefault="00DC2363" w:rsidP="00972C0D">
                  <w:pPr>
                    <w:spacing w:after="200" w:line="276" w:lineRule="auto"/>
                    <w:rPr>
                      <w:rFonts w:ascii="Tahoma" w:hAnsi="Tahoma" w:cs="Tahoma"/>
                      <w:color w:val="auto"/>
                      <w:sz w:val="18"/>
                      <w:szCs w:val="18"/>
                      <w:lang w:val="sl-SI"/>
                    </w:rPr>
                  </w:pPr>
                  <w:r w:rsidRPr="00176CF7">
                    <w:rPr>
                      <w:rFonts w:ascii="Tahoma" w:hAnsi="Tahoma" w:cs="Tahoma"/>
                      <w:color w:val="auto"/>
                      <w:sz w:val="18"/>
                      <w:szCs w:val="18"/>
                      <w:lang w:val="sl-SI"/>
                    </w:rPr>
                    <w:t>Ponudnik mora potrošni material hraniti in prevažati skladno z veljavnimi predpisi za takšno vrsto materiala.</w:t>
                  </w:r>
                </w:p>
              </w:tc>
            </w:tr>
            <w:tr w:rsidR="00FD7FF5" w:rsidRPr="00176CF7" w14:paraId="4772A83A" w14:textId="77777777" w:rsidTr="002D5EDC">
              <w:trPr>
                <w:trHeight w:val="260"/>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146A0CE" w14:textId="77777777" w:rsidR="00AD337E" w:rsidRPr="00176CF7" w:rsidRDefault="00FD7FF5" w:rsidP="00AD337E">
                  <w:pPr>
                    <w:spacing w:line="276" w:lineRule="auto"/>
                    <w:rPr>
                      <w:rFonts w:ascii="Tahoma" w:hAnsi="Tahoma" w:cs="Tahoma"/>
                      <w:sz w:val="18"/>
                      <w:szCs w:val="18"/>
                      <w:lang w:val="sl-SI"/>
                    </w:rPr>
                  </w:pPr>
                  <w:r w:rsidRPr="00176CF7">
                    <w:rPr>
                      <w:rFonts w:ascii="Tahoma" w:hAnsi="Tahoma" w:cs="Tahoma"/>
                      <w:color w:val="auto"/>
                      <w:sz w:val="18"/>
                      <w:szCs w:val="18"/>
                      <w:lang w:val="sl-SI"/>
                    </w:rPr>
                    <w:t>1</w:t>
                  </w:r>
                  <w:r w:rsidR="00C0373F" w:rsidRPr="00176CF7">
                    <w:rPr>
                      <w:rFonts w:ascii="Tahoma" w:hAnsi="Tahoma" w:cs="Tahoma"/>
                      <w:color w:val="auto"/>
                      <w:sz w:val="18"/>
                      <w:szCs w:val="18"/>
                      <w:lang w:val="sl-SI"/>
                    </w:rPr>
                    <w:t>6</w:t>
                  </w:r>
                  <w:r w:rsidRPr="00176CF7">
                    <w:rPr>
                      <w:rFonts w:ascii="Tahoma" w:hAnsi="Tahoma" w:cs="Tahoma"/>
                      <w:color w:val="auto"/>
                      <w:sz w:val="18"/>
                      <w:szCs w:val="18"/>
                      <w:lang w:val="sl-SI"/>
                    </w:rPr>
                    <w:t xml:space="preserve">. </w:t>
                  </w:r>
                  <w:r w:rsidR="00AD337E" w:rsidRPr="00176CF7">
                    <w:rPr>
                      <w:rFonts w:ascii="Tahoma" w:hAnsi="Tahoma" w:cs="Tahoma"/>
                      <w:sz w:val="18"/>
                      <w:szCs w:val="18"/>
                      <w:lang w:val="sl-SI"/>
                    </w:rPr>
                    <w:t xml:space="preserve">odlog plačila za </w:t>
                  </w:r>
                </w:p>
                <w:p w14:paraId="1D93ED82" w14:textId="77777777" w:rsidR="00AD337E" w:rsidRPr="00176CF7" w:rsidRDefault="00AD337E" w:rsidP="00AD337E">
                  <w:pPr>
                    <w:spacing w:line="276" w:lineRule="auto"/>
                    <w:rPr>
                      <w:rFonts w:ascii="Tahoma" w:hAnsi="Tahoma" w:cs="Tahoma"/>
                      <w:sz w:val="18"/>
                      <w:szCs w:val="18"/>
                      <w:lang w:val="sl-SI"/>
                    </w:rPr>
                  </w:pPr>
                  <w:r w:rsidRPr="00176CF7">
                    <w:rPr>
                      <w:rFonts w:ascii="Tahoma" w:hAnsi="Tahoma" w:cs="Tahoma"/>
                      <w:sz w:val="18"/>
                      <w:szCs w:val="18"/>
                      <w:lang w:val="sl-SI"/>
                    </w:rPr>
                    <w:t xml:space="preserve">- </w:t>
                  </w:r>
                  <w:bookmarkStart w:id="7" w:name="_Hlk74293880"/>
                  <w:r w:rsidRPr="00176CF7">
                    <w:rPr>
                      <w:rFonts w:ascii="Tahoma" w:hAnsi="Tahoma" w:cs="Tahoma"/>
                      <w:sz w:val="18"/>
                      <w:szCs w:val="18"/>
                      <w:lang w:val="sl-SI"/>
                    </w:rPr>
                    <w:t xml:space="preserve">dobavljeno opremo v </w:t>
                  </w:r>
                  <w:r w:rsidR="006035D1" w:rsidRPr="00176CF7">
                    <w:rPr>
                      <w:rFonts w:ascii="Tahoma" w:hAnsi="Tahoma" w:cs="Tahoma"/>
                      <w:sz w:val="18"/>
                      <w:szCs w:val="18"/>
                      <w:lang w:val="sl-SI"/>
                    </w:rPr>
                    <w:t>3</w:t>
                  </w:r>
                  <w:r w:rsidRPr="00176CF7">
                    <w:rPr>
                      <w:rFonts w:ascii="Tahoma" w:hAnsi="Tahoma" w:cs="Tahoma"/>
                      <w:sz w:val="18"/>
                      <w:szCs w:val="18"/>
                      <w:lang w:val="sl-SI"/>
                    </w:rPr>
                    <w:t xml:space="preserve">0-ih dneh (Plačilni rok po pogodbi bo najdaljši, kot ga dopuščajo oziroma ga bodo dopuščali vsakokratni veljavni predpisi.), po primopredaji in podpisu primopredajnega zapisnika s strani pooblaščenih oseb naročnika in izvajalca. </w:t>
                  </w:r>
                </w:p>
                <w:p w14:paraId="4F0B5291" w14:textId="77777777" w:rsidR="00AD337E" w:rsidRPr="00176CF7" w:rsidRDefault="00AD337E" w:rsidP="00AD337E">
                  <w:pPr>
                    <w:spacing w:line="276" w:lineRule="auto"/>
                    <w:rPr>
                      <w:rFonts w:ascii="Tahoma" w:hAnsi="Tahoma" w:cs="Tahoma"/>
                      <w:sz w:val="18"/>
                      <w:szCs w:val="18"/>
                      <w:lang w:val="sl-SI"/>
                    </w:rPr>
                  </w:pPr>
                  <w:r w:rsidRPr="00176CF7">
                    <w:rPr>
                      <w:rFonts w:ascii="Tahoma" w:hAnsi="Tahoma" w:cs="Tahoma"/>
                      <w:sz w:val="18"/>
                      <w:szCs w:val="18"/>
                      <w:lang w:val="sl-SI"/>
                    </w:rPr>
                    <w:t xml:space="preserve">- vzdrževanje opreme v času pričakovane življenjske dobe opreme – 7 let in sicer </w:t>
                  </w:r>
                  <w:r w:rsidR="006035D1" w:rsidRPr="00176CF7">
                    <w:rPr>
                      <w:rFonts w:ascii="Tahoma" w:hAnsi="Tahoma" w:cs="Tahoma"/>
                      <w:sz w:val="18"/>
                      <w:szCs w:val="18"/>
                      <w:lang w:val="sl-SI"/>
                    </w:rPr>
                    <w:t>3</w:t>
                  </w:r>
                  <w:r w:rsidRPr="00176CF7">
                    <w:rPr>
                      <w:rFonts w:ascii="Tahoma" w:hAnsi="Tahoma" w:cs="Tahoma"/>
                      <w:sz w:val="18"/>
                      <w:szCs w:val="18"/>
                      <w:lang w:val="sl-SI"/>
                    </w:rPr>
                    <w:t>0 dni (Plačilni rok po pogodbi bo najdaljši, kot ga dopuščajo oziroma ga bodo dopuščali vsakokratni veljavni predpisi.), po izvedbi; v posameznem letu skupaj največ do višine 1/7 zneska vzdrževanja</w:t>
                  </w:r>
                  <w:r w:rsidR="006035D1" w:rsidRPr="00176CF7">
                    <w:rPr>
                      <w:rFonts w:ascii="Tahoma" w:hAnsi="Tahoma" w:cs="Tahoma"/>
                      <w:sz w:val="18"/>
                      <w:szCs w:val="18"/>
                      <w:lang w:val="sl-SI"/>
                    </w:rPr>
                    <w:t>.</w:t>
                  </w:r>
                </w:p>
                <w:p w14:paraId="006B6350" w14:textId="77777777" w:rsidR="00AD337E" w:rsidRPr="00176CF7" w:rsidRDefault="00AD337E" w:rsidP="00AD337E">
                  <w:pPr>
                    <w:spacing w:line="276" w:lineRule="auto"/>
                    <w:rPr>
                      <w:rFonts w:ascii="Tahoma" w:hAnsi="Tahoma" w:cs="Tahoma"/>
                      <w:sz w:val="18"/>
                      <w:szCs w:val="18"/>
                      <w:lang w:val="sl-SI"/>
                    </w:rPr>
                  </w:pPr>
                  <w:r w:rsidRPr="00176CF7">
                    <w:rPr>
                      <w:rFonts w:ascii="Tahoma" w:hAnsi="Tahoma" w:cs="Tahoma"/>
                      <w:sz w:val="18"/>
                      <w:szCs w:val="18"/>
                      <w:lang w:val="sl-SI"/>
                    </w:rPr>
                    <w:t xml:space="preserve">- potrošni material v </w:t>
                  </w:r>
                  <w:r w:rsidR="006035D1" w:rsidRPr="00176CF7">
                    <w:rPr>
                      <w:rFonts w:ascii="Tahoma" w:hAnsi="Tahoma" w:cs="Tahoma"/>
                      <w:sz w:val="18"/>
                      <w:szCs w:val="18"/>
                      <w:lang w:val="sl-SI"/>
                    </w:rPr>
                    <w:t>3</w:t>
                  </w:r>
                  <w:r w:rsidRPr="00176CF7">
                    <w:rPr>
                      <w:rFonts w:ascii="Tahoma" w:hAnsi="Tahoma" w:cs="Tahoma"/>
                      <w:sz w:val="18"/>
                      <w:szCs w:val="18"/>
                      <w:lang w:val="sl-SI"/>
                    </w:rPr>
                    <w:t>0-ih dneh (Plačilni rok po pogodbi bo najdaljši, kot ga dopuščajo oziroma ga bodo dopuščali vsakokratni veljavni predpisi.), od dneva pravilno izstavljenega računa, ki ni zavrnjen v roku osmih dni od prejema.</w:t>
                  </w:r>
                </w:p>
                <w:p w14:paraId="32CDB759" w14:textId="77777777" w:rsidR="00AD337E" w:rsidRPr="00176CF7" w:rsidRDefault="00AD337E" w:rsidP="00AD337E">
                  <w:pPr>
                    <w:spacing w:line="276" w:lineRule="auto"/>
                    <w:rPr>
                      <w:rFonts w:ascii="Tahoma" w:hAnsi="Tahoma" w:cs="Tahoma"/>
                      <w:sz w:val="18"/>
                      <w:szCs w:val="18"/>
                      <w:lang w:val="sl-SI"/>
                    </w:rPr>
                  </w:pPr>
                </w:p>
                <w:bookmarkEnd w:id="7"/>
                <w:p w14:paraId="18FFAF85" w14:textId="77777777" w:rsidR="00183577" w:rsidRPr="00176CF7" w:rsidRDefault="00AD337E" w:rsidP="006035D1">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p w14:paraId="3D745FC1" w14:textId="34BF311C" w:rsidR="005C6D17" w:rsidRPr="00176CF7" w:rsidRDefault="005C6D17" w:rsidP="006035D1">
                  <w:pPr>
                    <w:spacing w:after="200" w:line="276" w:lineRule="auto"/>
                    <w:rPr>
                      <w:rFonts w:ascii="Tahoma" w:hAnsi="Tahoma" w:cs="Tahoma"/>
                      <w:sz w:val="18"/>
                      <w:szCs w:val="18"/>
                      <w:lang w:val="sl-SI"/>
                    </w:rPr>
                  </w:pPr>
                  <w:r w:rsidRPr="00176CF7">
                    <w:rPr>
                      <w:rFonts w:ascii="Tahoma" w:hAnsi="Tahoma" w:cs="Tahoma"/>
                      <w:b/>
                      <w:sz w:val="18"/>
                      <w:szCs w:val="18"/>
                      <w:lang w:val="sl-SI"/>
                    </w:rPr>
                    <w:t>(pogoj mora biti izpolnjen v primeru oddaje ponudbe za sklope 1 in 2)</w:t>
                  </w:r>
                </w:p>
                <w:p w14:paraId="23FD4CA9" w14:textId="77777777" w:rsidR="00183577" w:rsidRPr="00176CF7" w:rsidRDefault="00183577" w:rsidP="00FD7FF5">
                  <w:pPr>
                    <w:spacing w:after="200" w:line="276" w:lineRule="auto"/>
                    <w:rPr>
                      <w:rFonts w:ascii="Tahoma" w:hAnsi="Tahoma" w:cs="Tahoma"/>
                      <w:color w:val="auto"/>
                      <w:sz w:val="18"/>
                      <w:szCs w:val="18"/>
                      <w:lang w:val="sl-SI"/>
                    </w:rPr>
                  </w:pPr>
                </w:p>
              </w:tc>
            </w:tr>
            <w:tr w:rsidR="0034363E" w:rsidRPr="00176CF7" w14:paraId="6A9BF1B1" w14:textId="77777777" w:rsidTr="0034363E">
              <w:trPr>
                <w:trHeight w:val="260"/>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4AC9D71" w14:textId="77777777" w:rsidR="00AD337E" w:rsidRPr="00176CF7" w:rsidRDefault="00E11AB9" w:rsidP="00AD337E">
                  <w:pPr>
                    <w:spacing w:after="200" w:line="276" w:lineRule="auto"/>
                    <w:rPr>
                      <w:rFonts w:ascii="Tahoma" w:hAnsi="Tahoma" w:cs="Tahoma"/>
                      <w:sz w:val="18"/>
                      <w:szCs w:val="18"/>
                      <w:lang w:val="sl-SI"/>
                    </w:rPr>
                  </w:pPr>
                  <w:r w:rsidRPr="00176CF7">
                    <w:rPr>
                      <w:rFonts w:ascii="Tahoma" w:hAnsi="Tahoma" w:cs="Tahoma"/>
                      <w:color w:val="auto"/>
                      <w:sz w:val="18"/>
                      <w:szCs w:val="18"/>
                      <w:lang w:val="sl-SI"/>
                    </w:rPr>
                    <w:t>1</w:t>
                  </w:r>
                  <w:r w:rsidR="00DF790E" w:rsidRPr="00176CF7">
                    <w:rPr>
                      <w:rFonts w:ascii="Tahoma" w:hAnsi="Tahoma" w:cs="Tahoma"/>
                      <w:color w:val="auto"/>
                      <w:sz w:val="18"/>
                      <w:szCs w:val="18"/>
                      <w:lang w:val="sl-SI"/>
                    </w:rPr>
                    <w:t>7</w:t>
                  </w:r>
                  <w:r w:rsidR="00AD337E" w:rsidRPr="00176CF7">
                    <w:rPr>
                      <w:rFonts w:ascii="Tahoma" w:hAnsi="Tahoma" w:cs="Tahoma"/>
                      <w:color w:val="auto"/>
                      <w:sz w:val="18"/>
                      <w:szCs w:val="18"/>
                      <w:lang w:val="sl-SI"/>
                    </w:rPr>
                    <w:t xml:space="preserve">. </w:t>
                  </w:r>
                  <w:r w:rsidR="00AD337E" w:rsidRPr="00176CF7">
                    <w:rPr>
                      <w:rFonts w:ascii="Tahoma" w:hAnsi="Tahoma" w:cs="Tahoma"/>
                      <w:sz w:val="18"/>
                      <w:szCs w:val="18"/>
                      <w:lang w:val="sl-SI"/>
                    </w:rPr>
                    <w:t>bo v primeru izbora naročniku izročil zahtevana finančna zavarovanja kot opredeljeno v vzorcih pogodb, ki so sestavni del razpisne dokumentacije.</w:t>
                  </w:r>
                </w:p>
                <w:p w14:paraId="3D20A41C" w14:textId="77777777" w:rsidR="004A562B" w:rsidRPr="00176CF7" w:rsidRDefault="00AD337E" w:rsidP="002D5EDC">
                  <w:pPr>
                    <w:spacing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p w14:paraId="198D4B8A" w14:textId="77777777" w:rsidR="005C6D17" w:rsidRPr="00176CF7" w:rsidRDefault="005C6D17" w:rsidP="002D5EDC">
                  <w:pPr>
                    <w:spacing w:line="276" w:lineRule="auto"/>
                    <w:rPr>
                      <w:rFonts w:ascii="Tahoma" w:hAnsi="Tahoma" w:cs="Tahoma"/>
                      <w:sz w:val="18"/>
                      <w:szCs w:val="18"/>
                      <w:lang w:val="sl-SI"/>
                    </w:rPr>
                  </w:pPr>
                </w:p>
                <w:p w14:paraId="430D39BD" w14:textId="77777777" w:rsidR="005C6D17" w:rsidRPr="00176CF7" w:rsidRDefault="005C6D17" w:rsidP="005C6D17">
                  <w:pPr>
                    <w:spacing w:after="200" w:line="276" w:lineRule="auto"/>
                    <w:rPr>
                      <w:rFonts w:ascii="Tahoma" w:hAnsi="Tahoma" w:cs="Tahoma"/>
                      <w:sz w:val="18"/>
                      <w:szCs w:val="18"/>
                      <w:lang w:val="sl-SI"/>
                    </w:rPr>
                  </w:pPr>
                  <w:r w:rsidRPr="00176CF7">
                    <w:rPr>
                      <w:rFonts w:ascii="Tahoma" w:hAnsi="Tahoma" w:cs="Tahoma"/>
                      <w:b/>
                      <w:sz w:val="18"/>
                      <w:szCs w:val="18"/>
                      <w:lang w:val="sl-SI"/>
                    </w:rPr>
                    <w:t>(pogoj mora biti izpolnjen v primeru oddaje ponudbe za sklope 1 in 2)</w:t>
                  </w:r>
                </w:p>
                <w:p w14:paraId="40F646F7" w14:textId="77777777" w:rsidR="005C6D17" w:rsidRPr="00176CF7" w:rsidRDefault="005C6D17" w:rsidP="002D5EDC">
                  <w:pPr>
                    <w:spacing w:line="276" w:lineRule="auto"/>
                    <w:rPr>
                      <w:rFonts w:ascii="Tahoma" w:hAnsi="Tahoma" w:cs="Tahoma"/>
                      <w:sz w:val="18"/>
                      <w:szCs w:val="18"/>
                      <w:lang w:val="sl-SI"/>
                    </w:rPr>
                  </w:pPr>
                </w:p>
                <w:p w14:paraId="28449885" w14:textId="77777777" w:rsidR="00183577" w:rsidRPr="00176CF7" w:rsidRDefault="00183577" w:rsidP="002D5EDC">
                  <w:pPr>
                    <w:spacing w:line="276" w:lineRule="auto"/>
                    <w:rPr>
                      <w:rFonts w:ascii="Tahoma" w:hAnsi="Tahoma" w:cs="Tahoma"/>
                      <w:sz w:val="18"/>
                      <w:szCs w:val="18"/>
                      <w:lang w:val="sl-SI"/>
                    </w:rPr>
                  </w:pPr>
                </w:p>
              </w:tc>
            </w:tr>
          </w:tbl>
          <w:p w14:paraId="7B940929" w14:textId="77777777" w:rsidR="00C70033" w:rsidRPr="00176CF7" w:rsidRDefault="00C70033">
            <w:pPr>
              <w:pStyle w:val="Slog2"/>
              <w:rPr>
                <w:sz w:val="18"/>
                <w:szCs w:val="18"/>
              </w:rPr>
            </w:pPr>
            <w:r w:rsidRPr="00176CF7">
              <w:rPr>
                <w:sz w:val="18"/>
                <w:szCs w:val="18"/>
              </w:rPr>
              <w:t xml:space="preserve">8. Ocenjevanje ponudb </w:t>
            </w:r>
          </w:p>
          <w:tbl>
            <w:tblPr>
              <w:tblW w:w="0" w:type="auto"/>
              <w:tblLayout w:type="fixed"/>
              <w:tblLook w:val="0000" w:firstRow="0" w:lastRow="0" w:firstColumn="0" w:lastColumn="0" w:noHBand="0" w:noVBand="0"/>
            </w:tblPr>
            <w:tblGrid>
              <w:gridCol w:w="8410"/>
            </w:tblGrid>
            <w:tr w:rsidR="00C70033" w:rsidRPr="00176CF7" w14:paraId="0FDC6FD3"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79305F61" w14:textId="316C8740" w:rsidR="00DF790E" w:rsidRPr="00E12256" w:rsidRDefault="005C6D17" w:rsidP="00F17502">
                  <w:pPr>
                    <w:pStyle w:val="Slog2"/>
                    <w:shd w:val="clear" w:color="auto" w:fill="auto"/>
                    <w:spacing w:before="0" w:after="0"/>
                    <w:rPr>
                      <w:b/>
                      <w:bCs/>
                      <w:sz w:val="18"/>
                      <w:szCs w:val="18"/>
                    </w:rPr>
                  </w:pPr>
                  <w:r w:rsidRPr="00E12256">
                    <w:rPr>
                      <w:b/>
                      <w:bCs/>
                      <w:sz w:val="18"/>
                      <w:szCs w:val="18"/>
                    </w:rPr>
                    <w:t xml:space="preserve"> </w:t>
                  </w:r>
                </w:p>
                <w:p w14:paraId="63544388" w14:textId="77777777" w:rsidR="00573022" w:rsidRPr="00E12256" w:rsidRDefault="00573022" w:rsidP="00573022">
                  <w:pPr>
                    <w:pStyle w:val="Slog2"/>
                    <w:shd w:val="clear" w:color="auto" w:fill="auto"/>
                    <w:spacing w:before="0" w:after="0"/>
                    <w:rPr>
                      <w:sz w:val="18"/>
                      <w:szCs w:val="18"/>
                    </w:rPr>
                  </w:pPr>
                  <w:r w:rsidRPr="00E12256">
                    <w:rPr>
                      <w:sz w:val="18"/>
                      <w:szCs w:val="18"/>
                    </w:rPr>
                    <w:t>Naročnik bo izbral med dopustnimi ponudbami ekonomsko najugodnejšo ponudbo v skladu s spodaj navedenimi merili.</w:t>
                  </w:r>
                </w:p>
                <w:p w14:paraId="607023F9" w14:textId="77777777" w:rsidR="00573022" w:rsidRPr="00E12256" w:rsidRDefault="00573022" w:rsidP="00573022">
                  <w:pPr>
                    <w:rPr>
                      <w:rFonts w:ascii="Tahoma" w:hAnsi="Tahoma" w:cs="Tahoma"/>
                      <w:color w:val="auto"/>
                      <w:sz w:val="18"/>
                      <w:szCs w:val="18"/>
                    </w:rPr>
                  </w:pPr>
                </w:p>
                <w:p w14:paraId="4920EE09" w14:textId="77777777" w:rsidR="00573022" w:rsidRPr="00E12256" w:rsidRDefault="00573022" w:rsidP="00573022">
                  <w:pPr>
                    <w:rPr>
                      <w:rFonts w:ascii="Tahoma" w:hAnsi="Tahoma" w:cs="Tahoma"/>
                      <w:color w:val="auto"/>
                      <w:sz w:val="18"/>
                      <w:szCs w:val="18"/>
                    </w:rPr>
                  </w:pPr>
                  <w:r w:rsidRPr="00E12256">
                    <w:rPr>
                      <w:rFonts w:ascii="Tahoma" w:hAnsi="Tahoma" w:cs="Tahoma"/>
                      <w:b/>
                      <w:color w:val="auto"/>
                      <w:sz w:val="18"/>
                      <w:szCs w:val="18"/>
                    </w:rPr>
                    <w:t xml:space="preserve">Merilo za izbiro:  </w:t>
                  </w:r>
                </w:p>
                <w:p w14:paraId="0F589C4D" w14:textId="77777777" w:rsidR="00573022" w:rsidRPr="00E12256" w:rsidRDefault="00573022" w:rsidP="00573022">
                  <w:pPr>
                    <w:rPr>
                      <w:rFonts w:ascii="Tahoma" w:hAnsi="Tahoma" w:cs="Tahoma"/>
                      <w:color w:val="auto"/>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4731"/>
                    <w:gridCol w:w="2727"/>
                  </w:tblGrid>
                  <w:tr w:rsidR="00E12256" w:rsidRPr="00E12256" w14:paraId="37D0C676" w14:textId="77777777" w:rsidTr="004F0801">
                    <w:tc>
                      <w:tcPr>
                        <w:tcW w:w="741" w:type="dxa"/>
                        <w:shd w:val="clear" w:color="auto" w:fill="auto"/>
                      </w:tcPr>
                      <w:p w14:paraId="5570DEF5" w14:textId="77777777" w:rsidR="00573022" w:rsidRPr="00E12256" w:rsidRDefault="00573022" w:rsidP="00573022">
                        <w:pPr>
                          <w:rPr>
                            <w:rFonts w:ascii="Tahoma" w:hAnsi="Tahoma" w:cs="Tahoma"/>
                            <w:color w:val="auto"/>
                            <w:sz w:val="18"/>
                            <w:szCs w:val="18"/>
                          </w:rPr>
                        </w:pPr>
                      </w:p>
                    </w:tc>
                    <w:tc>
                      <w:tcPr>
                        <w:tcW w:w="4865" w:type="dxa"/>
                        <w:shd w:val="clear" w:color="auto" w:fill="auto"/>
                      </w:tcPr>
                      <w:p w14:paraId="6626448E" w14:textId="77777777"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ab/>
                        </w:r>
                      </w:p>
                    </w:tc>
                    <w:tc>
                      <w:tcPr>
                        <w:tcW w:w="2804" w:type="dxa"/>
                        <w:shd w:val="clear" w:color="auto" w:fill="auto"/>
                      </w:tcPr>
                      <w:p w14:paraId="6520D679" w14:textId="77777777"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Ponder</w:t>
                        </w:r>
                      </w:p>
                    </w:tc>
                  </w:tr>
                  <w:tr w:rsidR="00E12256" w:rsidRPr="00E12256" w14:paraId="76BE8724" w14:textId="77777777" w:rsidTr="004F0801">
                    <w:tc>
                      <w:tcPr>
                        <w:tcW w:w="741" w:type="dxa"/>
                        <w:shd w:val="clear" w:color="auto" w:fill="auto"/>
                      </w:tcPr>
                      <w:p w14:paraId="5F5A62EC" w14:textId="77777777"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A</w:t>
                        </w:r>
                      </w:p>
                    </w:tc>
                    <w:tc>
                      <w:tcPr>
                        <w:tcW w:w="4865" w:type="dxa"/>
                        <w:shd w:val="clear" w:color="auto" w:fill="auto"/>
                      </w:tcPr>
                      <w:p w14:paraId="2991F192" w14:textId="77777777"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Cena: v EUR z DDV, ki bo ugotovljena kot seštevek:</w:t>
                        </w:r>
                      </w:p>
                      <w:p w14:paraId="43996748" w14:textId="0288F8BA"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lastRenderedPageBreak/>
                          <w:t xml:space="preserve">-ponudbene cene opreme (razpisane količine) </w:t>
                        </w:r>
                        <w:r w:rsidR="00A97DC6" w:rsidRPr="00E12256">
                          <w:rPr>
                            <w:rFonts w:ascii="Tahoma" w:hAnsi="Tahoma" w:cs="Tahoma"/>
                            <w:color w:val="auto"/>
                            <w:sz w:val="18"/>
                            <w:szCs w:val="18"/>
                          </w:rPr>
                          <w:t xml:space="preserve">upošteva se le </w:t>
                        </w:r>
                        <w:r w:rsidR="009821BE" w:rsidRPr="00E12256">
                          <w:rPr>
                            <w:rFonts w:ascii="Tahoma" w:hAnsi="Tahoma" w:cs="Tahoma"/>
                            <w:color w:val="auto"/>
                            <w:sz w:val="18"/>
                            <w:szCs w:val="18"/>
                          </w:rPr>
                          <w:t>postavk</w:t>
                        </w:r>
                        <w:r w:rsidR="00A97DC6" w:rsidRPr="00E12256">
                          <w:rPr>
                            <w:rFonts w:ascii="Tahoma" w:hAnsi="Tahoma" w:cs="Tahoma"/>
                            <w:color w:val="auto"/>
                            <w:sz w:val="18"/>
                            <w:szCs w:val="18"/>
                          </w:rPr>
                          <w:t>a iz</w:t>
                        </w:r>
                        <w:r w:rsidR="009821BE" w:rsidRPr="00E12256">
                          <w:rPr>
                            <w:rFonts w:ascii="Tahoma" w:hAnsi="Tahoma" w:cs="Tahoma"/>
                            <w:color w:val="auto"/>
                            <w:sz w:val="18"/>
                            <w:szCs w:val="18"/>
                          </w:rPr>
                          <w:t xml:space="preserve"> </w:t>
                        </w:r>
                        <w:r w:rsidR="00C44FEF" w:rsidRPr="00E12256">
                          <w:rPr>
                            <w:rFonts w:ascii="Tahoma" w:hAnsi="Tahoma" w:cs="Tahoma"/>
                            <w:color w:val="auto"/>
                            <w:sz w:val="18"/>
                            <w:szCs w:val="18"/>
                          </w:rPr>
                          <w:t>obrazc</w:t>
                        </w:r>
                        <w:r w:rsidR="00A97DC6" w:rsidRPr="00E12256">
                          <w:rPr>
                            <w:rFonts w:ascii="Tahoma" w:hAnsi="Tahoma" w:cs="Tahoma"/>
                            <w:color w:val="auto"/>
                            <w:sz w:val="18"/>
                            <w:szCs w:val="18"/>
                          </w:rPr>
                          <w:t>a</w:t>
                        </w:r>
                        <w:r w:rsidR="00C44FEF" w:rsidRPr="00E12256">
                          <w:rPr>
                            <w:rFonts w:ascii="Tahoma" w:hAnsi="Tahoma" w:cs="Tahoma"/>
                            <w:color w:val="auto"/>
                            <w:sz w:val="18"/>
                            <w:szCs w:val="18"/>
                          </w:rPr>
                          <w:t xml:space="preserve"> Predračun točka </w:t>
                        </w:r>
                        <w:r w:rsidR="009821BE" w:rsidRPr="00E12256">
                          <w:rPr>
                            <w:rFonts w:ascii="Tahoma" w:hAnsi="Tahoma" w:cs="Tahoma"/>
                            <w:color w:val="auto"/>
                            <w:sz w:val="18"/>
                            <w:szCs w:val="18"/>
                          </w:rPr>
                          <w:t xml:space="preserve">1.1 </w:t>
                        </w:r>
                        <w:r w:rsidR="00A97DC6" w:rsidRPr="00E12256">
                          <w:rPr>
                            <w:rFonts w:ascii="Tahoma" w:hAnsi="Tahoma" w:cs="Tahoma"/>
                            <w:color w:val="auto"/>
                            <w:sz w:val="18"/>
                            <w:szCs w:val="18"/>
                          </w:rPr>
                          <w:t xml:space="preserve">Ultrazvočni čistilec </w:t>
                        </w:r>
                        <w:r w:rsidR="009821BE" w:rsidRPr="00E12256">
                          <w:rPr>
                            <w:rFonts w:ascii="Tahoma" w:hAnsi="Tahoma" w:cs="Tahoma"/>
                            <w:color w:val="auto"/>
                            <w:sz w:val="18"/>
                            <w:szCs w:val="18"/>
                          </w:rPr>
                          <w:t xml:space="preserve">(brez stroškov integracije na strani ponudnika sistema Synapsis) </w:t>
                        </w:r>
                        <w:r w:rsidRPr="00E12256">
                          <w:rPr>
                            <w:rFonts w:ascii="Tahoma" w:hAnsi="Tahoma" w:cs="Tahoma"/>
                            <w:color w:val="auto"/>
                            <w:sz w:val="18"/>
                            <w:szCs w:val="18"/>
                          </w:rPr>
                          <w:t>v EUR z DDV,</w:t>
                        </w:r>
                      </w:p>
                      <w:p w14:paraId="6F1C1FED" w14:textId="77777777"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-ponudbene vrednosti sedemletnega vzdrževanja (servisni pregledi po priporočilih proizvajalca) za opremo v EUR z DDV in</w:t>
                        </w:r>
                      </w:p>
                      <w:p w14:paraId="2501C115" w14:textId="77777777"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-ponudbene vrednosti pripadajočega potrošnega materiala (razpisane količine za čas pričakovane življenjske dobe 7 let) v EUR z DDV.</w:t>
                        </w:r>
                      </w:p>
                      <w:p w14:paraId="3233F20E" w14:textId="77777777" w:rsidR="00573022" w:rsidRPr="00E12256" w:rsidRDefault="00573022" w:rsidP="00573022">
                        <w:pPr>
                          <w:rPr>
                            <w:rFonts w:ascii="Tahoma" w:hAnsi="Tahoma" w:cs="Tahoma"/>
                            <w:color w:val="auto"/>
                            <w:sz w:val="18"/>
                            <w:szCs w:val="18"/>
                          </w:rPr>
                        </w:pPr>
                      </w:p>
                    </w:tc>
                    <w:tc>
                      <w:tcPr>
                        <w:tcW w:w="2804" w:type="dxa"/>
                        <w:shd w:val="clear" w:color="auto" w:fill="auto"/>
                      </w:tcPr>
                      <w:p w14:paraId="0DD9C746" w14:textId="5DB1D33E"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lastRenderedPageBreak/>
                          <w:t>75%</w:t>
                        </w:r>
                      </w:p>
                    </w:tc>
                  </w:tr>
                  <w:tr w:rsidR="00E12256" w:rsidRPr="00E12256" w14:paraId="48F00074" w14:textId="77777777" w:rsidTr="00E417EB">
                    <w:trPr>
                      <w:trHeight w:val="50"/>
                    </w:trPr>
                    <w:tc>
                      <w:tcPr>
                        <w:tcW w:w="741" w:type="dxa"/>
                        <w:shd w:val="clear" w:color="auto" w:fill="auto"/>
                      </w:tcPr>
                      <w:p w14:paraId="0653718F" w14:textId="77777777"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B</w:t>
                        </w:r>
                      </w:p>
                    </w:tc>
                    <w:tc>
                      <w:tcPr>
                        <w:tcW w:w="4865" w:type="dxa"/>
                        <w:shd w:val="clear" w:color="auto" w:fill="auto"/>
                      </w:tcPr>
                      <w:p w14:paraId="4A3829A1" w14:textId="77777777"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Tehnične značilnosti</w:t>
                        </w:r>
                      </w:p>
                    </w:tc>
                    <w:tc>
                      <w:tcPr>
                        <w:tcW w:w="2804" w:type="dxa"/>
                        <w:shd w:val="clear" w:color="auto" w:fill="auto"/>
                      </w:tcPr>
                      <w:p w14:paraId="67A1E58B" w14:textId="02EED46F"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25%</w:t>
                        </w:r>
                      </w:p>
                    </w:tc>
                  </w:tr>
                </w:tbl>
                <w:p w14:paraId="3A4E3EC1" w14:textId="77777777"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ab/>
                  </w:r>
                  <w:r w:rsidRPr="00E12256">
                    <w:rPr>
                      <w:rFonts w:ascii="Tahoma" w:hAnsi="Tahoma" w:cs="Tahoma"/>
                      <w:color w:val="auto"/>
                      <w:sz w:val="18"/>
                      <w:szCs w:val="18"/>
                    </w:rPr>
                    <w:tab/>
                  </w:r>
                  <w:r w:rsidRPr="00E12256">
                    <w:rPr>
                      <w:rFonts w:ascii="Tahoma" w:hAnsi="Tahoma" w:cs="Tahoma"/>
                      <w:color w:val="auto"/>
                      <w:sz w:val="18"/>
                      <w:szCs w:val="18"/>
                    </w:rPr>
                    <w:tab/>
                  </w:r>
                  <w:r w:rsidRPr="00E12256">
                    <w:rPr>
                      <w:rFonts w:ascii="Tahoma" w:hAnsi="Tahoma" w:cs="Tahoma"/>
                      <w:color w:val="auto"/>
                      <w:sz w:val="18"/>
                      <w:szCs w:val="18"/>
                    </w:rPr>
                    <w:tab/>
                  </w:r>
                  <w:r w:rsidRPr="00E12256">
                    <w:rPr>
                      <w:rFonts w:ascii="Tahoma" w:hAnsi="Tahoma" w:cs="Tahoma"/>
                      <w:color w:val="auto"/>
                      <w:sz w:val="18"/>
                      <w:szCs w:val="18"/>
                    </w:rPr>
                    <w:tab/>
                  </w:r>
                  <w:r w:rsidRPr="00E12256">
                    <w:rPr>
                      <w:rFonts w:ascii="Tahoma" w:hAnsi="Tahoma" w:cs="Tahoma"/>
                      <w:color w:val="auto"/>
                      <w:sz w:val="18"/>
                      <w:szCs w:val="18"/>
                    </w:rPr>
                    <w:tab/>
                  </w:r>
                  <w:r w:rsidRPr="00E12256">
                    <w:rPr>
                      <w:rFonts w:ascii="Tahoma" w:hAnsi="Tahoma" w:cs="Tahoma"/>
                      <w:color w:val="auto"/>
                      <w:sz w:val="18"/>
                      <w:szCs w:val="18"/>
                    </w:rPr>
                    <w:tab/>
                  </w:r>
                  <w:r w:rsidRPr="00E12256">
                    <w:rPr>
                      <w:rFonts w:ascii="Tahoma" w:hAnsi="Tahoma" w:cs="Tahoma"/>
                      <w:color w:val="auto"/>
                      <w:sz w:val="18"/>
                      <w:szCs w:val="18"/>
                    </w:rPr>
                    <w:tab/>
                  </w:r>
                  <w:r w:rsidRPr="00E12256">
                    <w:rPr>
                      <w:rFonts w:ascii="Tahoma" w:hAnsi="Tahoma" w:cs="Tahoma"/>
                      <w:color w:val="auto"/>
                      <w:sz w:val="18"/>
                      <w:szCs w:val="18"/>
                    </w:rPr>
                    <w:tab/>
                    <w:t xml:space="preserve"> </w:t>
                  </w:r>
                </w:p>
                <w:p w14:paraId="66CA3911" w14:textId="77777777" w:rsidR="00573022" w:rsidRPr="00E12256" w:rsidRDefault="00573022" w:rsidP="00573022">
                  <w:pPr>
                    <w:rPr>
                      <w:rFonts w:ascii="Tahoma" w:hAnsi="Tahoma" w:cs="Tahoma"/>
                      <w:b/>
                      <w:bCs/>
                      <w:color w:val="auto"/>
                      <w:sz w:val="18"/>
                      <w:szCs w:val="18"/>
                    </w:rPr>
                  </w:pPr>
                  <w:r w:rsidRPr="00E12256">
                    <w:rPr>
                      <w:rFonts w:ascii="Tahoma" w:hAnsi="Tahoma" w:cs="Tahoma"/>
                      <w:b/>
                      <w:bCs/>
                      <w:color w:val="auto"/>
                      <w:sz w:val="18"/>
                      <w:szCs w:val="18"/>
                    </w:rPr>
                    <w:t>A. CENA</w:t>
                  </w:r>
                </w:p>
                <w:p w14:paraId="76FC41E6" w14:textId="068D8F23"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Maksimalno število točk: 75 točk</w:t>
                  </w:r>
                </w:p>
                <w:p w14:paraId="46791701" w14:textId="77777777"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Način ocenjevanja:</w:t>
                  </w:r>
                </w:p>
                <w:p w14:paraId="2E746458" w14:textId="77777777"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Ocenjuje se končna vrednost ponudbe. Ponudba z minimalno ceno dobi maksimalno število točk.</w:t>
                  </w:r>
                </w:p>
                <w:p w14:paraId="423A5BC9" w14:textId="14BD7796"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Število točk se izračuna po formuli: najnižja cena ponudbe * 75/cena ponudbe.</w:t>
                  </w:r>
                </w:p>
                <w:p w14:paraId="53E0035D" w14:textId="77777777" w:rsidR="00573022" w:rsidRPr="00E12256" w:rsidRDefault="00573022" w:rsidP="00573022">
                  <w:pPr>
                    <w:rPr>
                      <w:rFonts w:ascii="Tahoma" w:hAnsi="Tahoma" w:cs="Tahoma"/>
                      <w:color w:val="auto"/>
                      <w:sz w:val="18"/>
                      <w:szCs w:val="18"/>
                    </w:rPr>
                  </w:pPr>
                </w:p>
                <w:p w14:paraId="53EDDC5A" w14:textId="77777777"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Končna cena mora vsebovati vse stroške. Naknadno naročnik ne bo priznaval nobenih stroškov, ki niso zajeti v ponudbeno ceno.</w:t>
                  </w:r>
                </w:p>
                <w:p w14:paraId="672B532B" w14:textId="77777777" w:rsidR="00573022" w:rsidRPr="00E12256" w:rsidRDefault="00573022" w:rsidP="00573022">
                  <w:pPr>
                    <w:rPr>
                      <w:rFonts w:ascii="Tahoma" w:hAnsi="Tahoma" w:cs="Tahoma"/>
                      <w:b/>
                      <w:color w:val="auto"/>
                      <w:sz w:val="18"/>
                      <w:szCs w:val="18"/>
                    </w:rPr>
                  </w:pPr>
                  <w:r w:rsidRPr="00E12256">
                    <w:rPr>
                      <w:rFonts w:ascii="Tahoma" w:hAnsi="Tahoma" w:cs="Tahoma"/>
                      <w:b/>
                      <w:color w:val="auto"/>
                      <w:sz w:val="18"/>
                      <w:szCs w:val="18"/>
                    </w:rPr>
                    <w:t xml:space="preserve">V </w:t>
                  </w:r>
                  <w:proofErr w:type="gramStart"/>
                  <w:r w:rsidRPr="00E12256">
                    <w:rPr>
                      <w:rFonts w:ascii="Tahoma" w:hAnsi="Tahoma" w:cs="Tahoma"/>
                      <w:b/>
                      <w:color w:val="auto"/>
                      <w:sz w:val="18"/>
                      <w:szCs w:val="18"/>
                    </w:rPr>
                    <w:t>ceno  morajo</w:t>
                  </w:r>
                  <w:proofErr w:type="gramEnd"/>
                  <w:r w:rsidRPr="00E12256">
                    <w:rPr>
                      <w:rFonts w:ascii="Tahoma" w:hAnsi="Tahoma" w:cs="Tahoma"/>
                      <w:b/>
                      <w:color w:val="auto"/>
                      <w:sz w:val="18"/>
                      <w:szCs w:val="18"/>
                    </w:rPr>
                    <w:t xml:space="preserve"> biti zajete vse zahtevane komponente iz obrazca Specifikacije.</w:t>
                  </w:r>
                </w:p>
                <w:p w14:paraId="042276BC" w14:textId="77777777" w:rsidR="00573022" w:rsidRPr="00E12256" w:rsidRDefault="00573022" w:rsidP="00573022">
                  <w:pPr>
                    <w:rPr>
                      <w:rFonts w:ascii="Tahoma" w:hAnsi="Tahoma" w:cs="Tahoma"/>
                      <w:b/>
                      <w:color w:val="auto"/>
                      <w:sz w:val="18"/>
                      <w:szCs w:val="18"/>
                    </w:rPr>
                  </w:pPr>
                </w:p>
                <w:p w14:paraId="3931C32B" w14:textId="77777777" w:rsidR="00573022" w:rsidRPr="00E12256" w:rsidRDefault="00573022" w:rsidP="00573022">
                  <w:pPr>
                    <w:rPr>
                      <w:rFonts w:ascii="Tahoma" w:hAnsi="Tahoma" w:cs="Tahoma"/>
                      <w:b/>
                      <w:bCs/>
                      <w:color w:val="auto"/>
                      <w:sz w:val="18"/>
                      <w:szCs w:val="18"/>
                    </w:rPr>
                  </w:pPr>
                  <w:r w:rsidRPr="00E12256">
                    <w:rPr>
                      <w:rFonts w:ascii="Tahoma" w:hAnsi="Tahoma" w:cs="Tahoma"/>
                      <w:b/>
                      <w:bCs/>
                      <w:color w:val="auto"/>
                      <w:sz w:val="18"/>
                      <w:szCs w:val="18"/>
                    </w:rPr>
                    <w:t>B. TEHNIČNE ZNAČILNOSTI</w:t>
                  </w:r>
                </w:p>
                <w:p w14:paraId="45191D4A" w14:textId="2C193882"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Maksimalno število točk: 25 točk</w:t>
                  </w:r>
                </w:p>
                <w:p w14:paraId="6F858376" w14:textId="77777777" w:rsidR="00573022" w:rsidRPr="00E12256" w:rsidRDefault="00573022" w:rsidP="00573022">
                  <w:pPr>
                    <w:rPr>
                      <w:rFonts w:ascii="Tahoma" w:hAnsi="Tahoma" w:cs="Tahoma"/>
                      <w:color w:val="auto"/>
                      <w:sz w:val="18"/>
                      <w:szCs w:val="18"/>
                    </w:rPr>
                  </w:pPr>
                </w:p>
                <w:p w14:paraId="70112F10" w14:textId="77777777"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Način ocenjevanja:</w:t>
                  </w:r>
                </w:p>
                <w:p w14:paraId="5E4779EA" w14:textId="77777777" w:rsidR="00573022" w:rsidRPr="00E12256" w:rsidRDefault="00573022" w:rsidP="00573022">
                  <w:pPr>
                    <w:rPr>
                      <w:rFonts w:ascii="Tahoma" w:hAnsi="Tahoma" w:cs="Tahoma"/>
                      <w:color w:val="auto"/>
                      <w:sz w:val="18"/>
                      <w:szCs w:val="18"/>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5465"/>
                    <w:gridCol w:w="1984"/>
                  </w:tblGrid>
                  <w:tr w:rsidR="00E12256" w:rsidRPr="00E12256" w14:paraId="2FBADF56" w14:textId="77777777" w:rsidTr="004F0801">
                    <w:tc>
                      <w:tcPr>
                        <w:tcW w:w="741" w:type="dxa"/>
                        <w:shd w:val="clear" w:color="auto" w:fill="auto"/>
                      </w:tcPr>
                      <w:p w14:paraId="771CDEA5" w14:textId="77777777" w:rsidR="00573022" w:rsidRPr="00E12256" w:rsidRDefault="00573022" w:rsidP="00573022">
                        <w:pPr>
                          <w:rPr>
                            <w:rFonts w:ascii="Tahoma" w:hAnsi="Tahoma" w:cs="Tahoma"/>
                            <w:color w:val="auto"/>
                            <w:sz w:val="18"/>
                            <w:szCs w:val="18"/>
                          </w:rPr>
                        </w:pPr>
                      </w:p>
                    </w:tc>
                    <w:tc>
                      <w:tcPr>
                        <w:tcW w:w="5528" w:type="dxa"/>
                        <w:shd w:val="clear" w:color="auto" w:fill="auto"/>
                      </w:tcPr>
                      <w:p w14:paraId="29965B93" w14:textId="77777777" w:rsidR="00573022" w:rsidRPr="00E12256" w:rsidRDefault="00573022" w:rsidP="00573022">
                        <w:pPr>
                          <w:rPr>
                            <w:rFonts w:ascii="Tahoma" w:hAnsi="Tahoma" w:cs="Tahoma"/>
                            <w:color w:val="auto"/>
                            <w:sz w:val="18"/>
                            <w:szCs w:val="18"/>
                          </w:rPr>
                        </w:pPr>
                      </w:p>
                    </w:tc>
                    <w:tc>
                      <w:tcPr>
                        <w:tcW w:w="2006" w:type="dxa"/>
                        <w:shd w:val="clear" w:color="auto" w:fill="auto"/>
                      </w:tcPr>
                      <w:p w14:paraId="0843E528" w14:textId="77777777"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Št. točk (T)</w:t>
                        </w:r>
                      </w:p>
                    </w:tc>
                  </w:tr>
                  <w:tr w:rsidR="00E12256" w:rsidRPr="00E12256" w14:paraId="15B43841" w14:textId="77777777" w:rsidTr="004F0801">
                    <w:tc>
                      <w:tcPr>
                        <w:tcW w:w="741" w:type="dxa"/>
                        <w:vMerge w:val="restart"/>
                        <w:shd w:val="clear" w:color="auto" w:fill="auto"/>
                      </w:tcPr>
                      <w:p w14:paraId="2F16BBBD" w14:textId="77777777"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2CFECE" w14:textId="0D59D6AA" w:rsidR="00573022" w:rsidRPr="00E12256" w:rsidRDefault="005C7C74" w:rsidP="00573022">
                        <w:pPr>
                          <w:rPr>
                            <w:rFonts w:ascii="Tahoma" w:hAnsi="Tahoma" w:cs="Tahoma"/>
                            <w:b/>
                            <w:bCs/>
                            <w:color w:val="auto"/>
                            <w:sz w:val="18"/>
                            <w:szCs w:val="18"/>
                          </w:rPr>
                        </w:pPr>
                        <w:r w:rsidRPr="00E12256">
                          <w:rPr>
                            <w:rFonts w:ascii="Tahoma" w:hAnsi="Tahoma" w:cs="Tahoma"/>
                            <w:b/>
                            <w:bCs/>
                            <w:color w:val="auto"/>
                            <w:sz w:val="18"/>
                            <w:szCs w:val="18"/>
                          </w:rPr>
                          <w:t>Predhodna integracija ponujene opreme s sistemom Synapsis</w:t>
                        </w:r>
                      </w:p>
                    </w:tc>
                    <w:tc>
                      <w:tcPr>
                        <w:tcW w:w="2006" w:type="dxa"/>
                        <w:shd w:val="clear" w:color="auto" w:fill="auto"/>
                      </w:tcPr>
                      <w:p w14:paraId="5737E0B4" w14:textId="77777777" w:rsidR="00573022" w:rsidRPr="00E12256" w:rsidRDefault="00573022" w:rsidP="00573022">
                        <w:pPr>
                          <w:rPr>
                            <w:rFonts w:ascii="Tahoma" w:hAnsi="Tahoma" w:cs="Tahoma"/>
                            <w:color w:val="auto"/>
                            <w:sz w:val="18"/>
                            <w:szCs w:val="18"/>
                          </w:rPr>
                        </w:pPr>
                      </w:p>
                    </w:tc>
                  </w:tr>
                  <w:tr w:rsidR="00E12256" w:rsidRPr="00E12256" w14:paraId="22073C97" w14:textId="77777777" w:rsidTr="004F0801">
                    <w:tc>
                      <w:tcPr>
                        <w:tcW w:w="741" w:type="dxa"/>
                        <w:vMerge/>
                        <w:shd w:val="clear" w:color="auto" w:fill="auto"/>
                      </w:tcPr>
                      <w:p w14:paraId="3DDEC771" w14:textId="77777777" w:rsidR="00573022" w:rsidRPr="00E12256" w:rsidRDefault="00573022" w:rsidP="00573022">
                        <w:pPr>
                          <w:rPr>
                            <w:rFonts w:ascii="Tahoma" w:hAnsi="Tahoma" w:cs="Tahoma"/>
                            <w:color w:val="auto"/>
                            <w:sz w:val="18"/>
                            <w:szCs w:val="18"/>
                          </w:rPr>
                        </w:pPr>
                      </w:p>
                    </w:tc>
                    <w:tc>
                      <w:tcPr>
                        <w:tcW w:w="5528" w:type="dxa"/>
                        <w:tcBorders>
                          <w:top w:val="nil"/>
                          <w:left w:val="single" w:sz="4" w:space="0" w:color="auto"/>
                          <w:bottom w:val="single" w:sz="4" w:space="0" w:color="auto"/>
                          <w:right w:val="single" w:sz="4" w:space="0" w:color="auto"/>
                        </w:tcBorders>
                        <w:shd w:val="clear" w:color="auto" w:fill="auto"/>
                        <w:vAlign w:val="bottom"/>
                      </w:tcPr>
                      <w:p w14:paraId="26960BE0" w14:textId="740B070D"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 xml:space="preserve">Ponudnik je ponujeno opremo že </w:t>
                        </w:r>
                        <w:r w:rsidR="00195D97" w:rsidRPr="00E12256">
                          <w:rPr>
                            <w:rFonts w:ascii="Tahoma" w:hAnsi="Tahoma" w:cs="Tahoma"/>
                            <w:color w:val="auto"/>
                            <w:sz w:val="18"/>
                            <w:szCs w:val="18"/>
                          </w:rPr>
                          <w:t xml:space="preserve">uspešno </w:t>
                        </w:r>
                        <w:r w:rsidRPr="00E12256">
                          <w:rPr>
                            <w:rFonts w:ascii="Tahoma" w:hAnsi="Tahoma" w:cs="Tahoma"/>
                            <w:color w:val="auto"/>
                            <w:sz w:val="18"/>
                            <w:szCs w:val="18"/>
                          </w:rPr>
                          <w:t>integriral v sistem Synapsis</w:t>
                        </w:r>
                        <w:r w:rsidR="00195D97" w:rsidRPr="00E12256">
                          <w:rPr>
                            <w:rFonts w:ascii="Tahoma" w:hAnsi="Tahoma" w:cs="Tahoma"/>
                            <w:color w:val="auto"/>
                            <w:sz w:val="18"/>
                            <w:szCs w:val="18"/>
                          </w:rPr>
                          <w:t xml:space="preserve">. Ponudnik kot dokazilo o integriranosti v sistem Synapsis predloži izjavo lastnika sistema Synapsis o uspešno izvedeni integraciji v sistem. </w:t>
                        </w:r>
                      </w:p>
                    </w:tc>
                    <w:tc>
                      <w:tcPr>
                        <w:tcW w:w="2006" w:type="dxa"/>
                        <w:shd w:val="clear" w:color="auto" w:fill="auto"/>
                      </w:tcPr>
                      <w:p w14:paraId="65525156" w14:textId="5AC5B249"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5</w:t>
                        </w:r>
                      </w:p>
                    </w:tc>
                  </w:tr>
                  <w:tr w:rsidR="00E12256" w:rsidRPr="00E12256" w14:paraId="746BE8FB" w14:textId="77777777" w:rsidTr="004F0801">
                    <w:tc>
                      <w:tcPr>
                        <w:tcW w:w="741" w:type="dxa"/>
                        <w:vMerge/>
                        <w:shd w:val="clear" w:color="auto" w:fill="auto"/>
                      </w:tcPr>
                      <w:p w14:paraId="0AAC395C" w14:textId="77777777" w:rsidR="00573022" w:rsidRPr="00E12256" w:rsidRDefault="00573022" w:rsidP="00573022">
                        <w:pPr>
                          <w:rPr>
                            <w:rFonts w:ascii="Tahoma" w:hAnsi="Tahoma" w:cs="Tahoma"/>
                            <w:color w:val="auto"/>
                            <w:sz w:val="18"/>
                            <w:szCs w:val="18"/>
                          </w:rPr>
                        </w:pPr>
                      </w:p>
                    </w:tc>
                    <w:tc>
                      <w:tcPr>
                        <w:tcW w:w="5528" w:type="dxa"/>
                        <w:tcBorders>
                          <w:top w:val="nil"/>
                          <w:left w:val="single" w:sz="4" w:space="0" w:color="auto"/>
                          <w:bottom w:val="single" w:sz="4" w:space="0" w:color="auto"/>
                          <w:right w:val="single" w:sz="4" w:space="0" w:color="auto"/>
                        </w:tcBorders>
                        <w:shd w:val="clear" w:color="auto" w:fill="auto"/>
                        <w:vAlign w:val="bottom"/>
                      </w:tcPr>
                      <w:p w14:paraId="0C21435C" w14:textId="02B4C3B3"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Ponudnik ponujene opreme še ni integriral v sistem Synapsis</w:t>
                        </w:r>
                      </w:p>
                    </w:tc>
                    <w:tc>
                      <w:tcPr>
                        <w:tcW w:w="2006" w:type="dxa"/>
                        <w:shd w:val="clear" w:color="auto" w:fill="auto"/>
                      </w:tcPr>
                      <w:p w14:paraId="7321D817" w14:textId="5BF682A4"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0</w:t>
                        </w:r>
                      </w:p>
                    </w:tc>
                  </w:tr>
                  <w:tr w:rsidR="00E12256" w:rsidRPr="00E12256" w14:paraId="02DE95DE" w14:textId="77777777" w:rsidTr="004F0801">
                    <w:tc>
                      <w:tcPr>
                        <w:tcW w:w="741" w:type="dxa"/>
                        <w:shd w:val="clear" w:color="auto" w:fill="auto"/>
                      </w:tcPr>
                      <w:p w14:paraId="6AD5E47C" w14:textId="77777777" w:rsidR="00573022" w:rsidRPr="00E12256" w:rsidRDefault="00573022" w:rsidP="00573022">
                        <w:pPr>
                          <w:rPr>
                            <w:rFonts w:ascii="Tahoma" w:hAnsi="Tahoma" w:cs="Tahoma"/>
                            <w:color w:val="auto"/>
                            <w:sz w:val="18"/>
                            <w:szCs w:val="18"/>
                          </w:rPr>
                        </w:pPr>
                      </w:p>
                    </w:tc>
                    <w:tc>
                      <w:tcPr>
                        <w:tcW w:w="5528" w:type="dxa"/>
                        <w:shd w:val="clear" w:color="auto" w:fill="auto"/>
                      </w:tcPr>
                      <w:p w14:paraId="2AAB5A44" w14:textId="77777777" w:rsidR="00573022" w:rsidRPr="00E12256" w:rsidRDefault="00573022" w:rsidP="00573022">
                        <w:pPr>
                          <w:rPr>
                            <w:rFonts w:ascii="Tahoma" w:hAnsi="Tahoma" w:cs="Tahoma"/>
                            <w:color w:val="auto"/>
                            <w:sz w:val="18"/>
                            <w:szCs w:val="18"/>
                          </w:rPr>
                        </w:pPr>
                      </w:p>
                    </w:tc>
                    <w:tc>
                      <w:tcPr>
                        <w:tcW w:w="2006" w:type="dxa"/>
                        <w:shd w:val="clear" w:color="auto" w:fill="auto"/>
                      </w:tcPr>
                      <w:p w14:paraId="0AB2A7DE" w14:textId="77777777" w:rsidR="00573022" w:rsidRPr="00E12256" w:rsidRDefault="00573022" w:rsidP="00573022">
                        <w:pPr>
                          <w:rPr>
                            <w:rFonts w:ascii="Tahoma" w:hAnsi="Tahoma" w:cs="Tahoma"/>
                            <w:color w:val="auto"/>
                            <w:sz w:val="18"/>
                            <w:szCs w:val="18"/>
                          </w:rPr>
                        </w:pPr>
                      </w:p>
                    </w:tc>
                  </w:tr>
                  <w:tr w:rsidR="00E12256" w:rsidRPr="00E12256" w14:paraId="6DF6EBCE" w14:textId="77777777" w:rsidTr="004F0801">
                    <w:tc>
                      <w:tcPr>
                        <w:tcW w:w="741" w:type="dxa"/>
                        <w:vMerge w:val="restart"/>
                        <w:shd w:val="clear" w:color="auto" w:fill="auto"/>
                      </w:tcPr>
                      <w:p w14:paraId="30280B30" w14:textId="77777777"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420A5B" w14:textId="3ABBD3AE" w:rsidR="00573022" w:rsidRPr="00E12256" w:rsidRDefault="005C7C74" w:rsidP="00573022">
                        <w:pPr>
                          <w:rPr>
                            <w:rFonts w:ascii="Tahoma" w:hAnsi="Tahoma" w:cs="Tahoma"/>
                            <w:b/>
                            <w:bCs/>
                            <w:color w:val="auto"/>
                            <w:sz w:val="18"/>
                            <w:szCs w:val="18"/>
                          </w:rPr>
                        </w:pPr>
                        <w:r w:rsidRPr="00E12256">
                          <w:rPr>
                            <w:rFonts w:ascii="Tahoma" w:hAnsi="Tahoma" w:cs="Tahoma"/>
                            <w:b/>
                            <w:bCs/>
                            <w:color w:val="auto"/>
                            <w:sz w:val="18"/>
                            <w:szCs w:val="18"/>
                          </w:rPr>
                          <w:t xml:space="preserve">Vključenost </w:t>
                        </w:r>
                        <w:proofErr w:type="gramStart"/>
                        <w:r w:rsidRPr="00E12256">
                          <w:rPr>
                            <w:rFonts w:ascii="Tahoma" w:hAnsi="Tahoma" w:cs="Tahoma"/>
                            <w:b/>
                            <w:bCs/>
                            <w:color w:val="auto"/>
                            <w:sz w:val="18"/>
                            <w:szCs w:val="18"/>
                          </w:rPr>
                          <w:t>celovite  integracije</w:t>
                        </w:r>
                        <w:proofErr w:type="gramEnd"/>
                        <w:r w:rsidRPr="00E12256">
                          <w:rPr>
                            <w:rFonts w:ascii="Tahoma" w:hAnsi="Tahoma" w:cs="Tahoma"/>
                            <w:b/>
                            <w:bCs/>
                            <w:color w:val="auto"/>
                            <w:sz w:val="18"/>
                            <w:szCs w:val="18"/>
                          </w:rPr>
                          <w:t xml:space="preserve"> v ponudbeno ceno</w:t>
                        </w:r>
                      </w:p>
                    </w:tc>
                    <w:tc>
                      <w:tcPr>
                        <w:tcW w:w="2006" w:type="dxa"/>
                        <w:shd w:val="clear" w:color="auto" w:fill="auto"/>
                      </w:tcPr>
                      <w:p w14:paraId="7F940E56" w14:textId="77777777" w:rsidR="00573022" w:rsidRPr="00E12256" w:rsidRDefault="00573022" w:rsidP="00573022">
                        <w:pPr>
                          <w:rPr>
                            <w:rFonts w:ascii="Tahoma" w:hAnsi="Tahoma" w:cs="Tahoma"/>
                            <w:color w:val="auto"/>
                            <w:sz w:val="18"/>
                            <w:szCs w:val="18"/>
                          </w:rPr>
                        </w:pPr>
                      </w:p>
                    </w:tc>
                  </w:tr>
                  <w:tr w:rsidR="00E12256" w:rsidRPr="00E12256" w14:paraId="17CC6FB5" w14:textId="77777777" w:rsidTr="004F0801">
                    <w:tc>
                      <w:tcPr>
                        <w:tcW w:w="741" w:type="dxa"/>
                        <w:vMerge/>
                        <w:shd w:val="clear" w:color="auto" w:fill="auto"/>
                      </w:tcPr>
                      <w:p w14:paraId="34C133B3" w14:textId="77777777" w:rsidR="00573022" w:rsidRPr="00E12256" w:rsidRDefault="00573022" w:rsidP="00573022">
                        <w:pPr>
                          <w:rPr>
                            <w:rFonts w:ascii="Tahoma" w:hAnsi="Tahoma" w:cs="Tahoma"/>
                            <w:color w:val="auto"/>
                            <w:sz w:val="18"/>
                            <w:szCs w:val="18"/>
                          </w:rPr>
                        </w:pPr>
                      </w:p>
                    </w:tc>
                    <w:tc>
                      <w:tcPr>
                        <w:tcW w:w="5528" w:type="dxa"/>
                        <w:tcBorders>
                          <w:top w:val="nil"/>
                          <w:left w:val="single" w:sz="4" w:space="0" w:color="auto"/>
                          <w:bottom w:val="single" w:sz="4" w:space="0" w:color="auto"/>
                          <w:right w:val="single" w:sz="4" w:space="0" w:color="auto"/>
                        </w:tcBorders>
                        <w:shd w:val="clear" w:color="auto" w:fill="auto"/>
                        <w:vAlign w:val="center"/>
                      </w:tcPr>
                      <w:p w14:paraId="72E92939" w14:textId="524FA213"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 xml:space="preserve">Ponudnik opreme </w:t>
                        </w:r>
                        <w:r w:rsidR="00195D97" w:rsidRPr="00E12256">
                          <w:rPr>
                            <w:rFonts w:ascii="Tahoma" w:hAnsi="Tahoma" w:cs="Tahoma"/>
                            <w:color w:val="auto"/>
                            <w:sz w:val="18"/>
                            <w:szCs w:val="18"/>
                          </w:rPr>
                          <w:t>bo</w:t>
                        </w:r>
                        <w:r w:rsidRPr="00E12256">
                          <w:rPr>
                            <w:rFonts w:ascii="Tahoma" w:hAnsi="Tahoma" w:cs="Tahoma"/>
                            <w:color w:val="auto"/>
                            <w:sz w:val="18"/>
                            <w:szCs w:val="18"/>
                          </w:rPr>
                          <w:t xml:space="preserve"> </w:t>
                        </w:r>
                        <w:proofErr w:type="gramStart"/>
                        <w:r w:rsidRPr="00E12256">
                          <w:rPr>
                            <w:rFonts w:ascii="Tahoma" w:hAnsi="Tahoma" w:cs="Tahoma"/>
                            <w:color w:val="auto"/>
                            <w:sz w:val="18"/>
                            <w:szCs w:val="18"/>
                          </w:rPr>
                          <w:t xml:space="preserve">v </w:t>
                        </w:r>
                        <w:r w:rsidR="00195D97" w:rsidRPr="00E12256">
                          <w:rPr>
                            <w:rFonts w:ascii="Tahoma" w:hAnsi="Tahoma" w:cs="Tahoma"/>
                            <w:color w:val="auto"/>
                            <w:sz w:val="18"/>
                            <w:szCs w:val="18"/>
                          </w:rPr>
                          <w:t xml:space="preserve"> ponudbeno</w:t>
                        </w:r>
                        <w:proofErr w:type="gramEnd"/>
                        <w:r w:rsidR="00195D97" w:rsidRPr="00E12256">
                          <w:rPr>
                            <w:rFonts w:ascii="Tahoma" w:hAnsi="Tahoma" w:cs="Tahoma"/>
                            <w:color w:val="auto"/>
                            <w:sz w:val="18"/>
                            <w:szCs w:val="18"/>
                          </w:rPr>
                          <w:t xml:space="preserve"> </w:t>
                        </w:r>
                        <w:r w:rsidRPr="00E12256">
                          <w:rPr>
                            <w:rFonts w:ascii="Tahoma" w:hAnsi="Tahoma" w:cs="Tahoma"/>
                            <w:color w:val="auto"/>
                            <w:sz w:val="18"/>
                            <w:szCs w:val="18"/>
                          </w:rPr>
                          <w:t>ceno vključ</w:t>
                        </w:r>
                        <w:r w:rsidR="00195D97" w:rsidRPr="00E12256">
                          <w:rPr>
                            <w:rFonts w:ascii="Tahoma" w:hAnsi="Tahoma" w:cs="Tahoma"/>
                            <w:color w:val="auto"/>
                            <w:sz w:val="18"/>
                            <w:szCs w:val="18"/>
                          </w:rPr>
                          <w:t>il</w:t>
                        </w:r>
                        <w:r w:rsidRPr="00E12256">
                          <w:rPr>
                            <w:rFonts w:ascii="Tahoma" w:hAnsi="Tahoma" w:cs="Tahoma"/>
                            <w:color w:val="auto"/>
                            <w:sz w:val="18"/>
                            <w:szCs w:val="18"/>
                          </w:rPr>
                          <w:t xml:space="preserve"> tudi </w:t>
                        </w:r>
                        <w:r w:rsidR="00195D97" w:rsidRPr="00E12256">
                          <w:rPr>
                            <w:rFonts w:ascii="Tahoma" w:hAnsi="Tahoma" w:cs="Tahoma"/>
                            <w:color w:val="auto"/>
                            <w:sz w:val="18"/>
                            <w:szCs w:val="18"/>
                          </w:rPr>
                          <w:t xml:space="preserve">stroške </w:t>
                        </w:r>
                        <w:r w:rsidR="009821BE" w:rsidRPr="00E12256">
                          <w:rPr>
                            <w:rFonts w:ascii="Tahoma" w:hAnsi="Tahoma" w:cs="Tahoma"/>
                            <w:color w:val="auto"/>
                            <w:sz w:val="18"/>
                            <w:szCs w:val="18"/>
                          </w:rPr>
                          <w:t xml:space="preserve">ponudnika sistema Synapsis za </w:t>
                        </w:r>
                        <w:r w:rsidR="00195D97" w:rsidRPr="00E12256">
                          <w:rPr>
                            <w:rFonts w:ascii="Tahoma" w:hAnsi="Tahoma" w:cs="Tahoma"/>
                            <w:color w:val="auto"/>
                            <w:sz w:val="18"/>
                            <w:szCs w:val="18"/>
                          </w:rPr>
                          <w:t>celo</w:t>
                        </w:r>
                        <w:r w:rsidR="009821BE" w:rsidRPr="00E12256">
                          <w:rPr>
                            <w:rFonts w:ascii="Tahoma" w:hAnsi="Tahoma" w:cs="Tahoma"/>
                            <w:color w:val="auto"/>
                            <w:sz w:val="18"/>
                            <w:szCs w:val="18"/>
                          </w:rPr>
                          <w:t>vito</w:t>
                        </w:r>
                        <w:r w:rsidR="00195D97" w:rsidRPr="00E12256">
                          <w:rPr>
                            <w:rFonts w:ascii="Tahoma" w:hAnsi="Tahoma" w:cs="Tahoma"/>
                            <w:color w:val="auto"/>
                            <w:sz w:val="18"/>
                            <w:szCs w:val="18"/>
                          </w:rPr>
                          <w:t xml:space="preserve"> </w:t>
                        </w:r>
                        <w:r w:rsidRPr="00E12256">
                          <w:rPr>
                            <w:rFonts w:ascii="Tahoma" w:hAnsi="Tahoma" w:cs="Tahoma"/>
                            <w:color w:val="auto"/>
                            <w:sz w:val="18"/>
                            <w:szCs w:val="18"/>
                          </w:rPr>
                          <w:t>integracij</w:t>
                        </w:r>
                        <w:r w:rsidR="009821BE" w:rsidRPr="00E12256">
                          <w:rPr>
                            <w:rFonts w:ascii="Tahoma" w:hAnsi="Tahoma" w:cs="Tahoma"/>
                            <w:color w:val="auto"/>
                            <w:sz w:val="18"/>
                            <w:szCs w:val="18"/>
                          </w:rPr>
                          <w:t>o</w:t>
                        </w:r>
                        <w:r w:rsidRPr="00E12256">
                          <w:rPr>
                            <w:rFonts w:ascii="Tahoma" w:hAnsi="Tahoma" w:cs="Tahoma"/>
                            <w:color w:val="auto"/>
                            <w:sz w:val="18"/>
                            <w:szCs w:val="18"/>
                          </w:rPr>
                          <w:t xml:space="preserve"> v sistem Synapsis.</w:t>
                        </w:r>
                        <w:r w:rsidR="00195D97" w:rsidRPr="00E12256">
                          <w:rPr>
                            <w:rFonts w:ascii="Tahoma" w:hAnsi="Tahoma" w:cs="Tahoma"/>
                            <w:color w:val="auto"/>
                            <w:sz w:val="18"/>
                            <w:szCs w:val="18"/>
                          </w:rPr>
                          <w:t xml:space="preserve"> Ponudnik kot dokazilo predloži lastno izjavo iz katere bo razvidno, da je v ponudbeno ceno vključil tudi stroške celotne integracije v sistem Synapsis. </w:t>
                        </w:r>
                      </w:p>
                    </w:tc>
                    <w:tc>
                      <w:tcPr>
                        <w:tcW w:w="2006" w:type="dxa"/>
                        <w:shd w:val="clear" w:color="auto" w:fill="auto"/>
                      </w:tcPr>
                      <w:p w14:paraId="75DF6FAE" w14:textId="53E91F73"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20</w:t>
                        </w:r>
                      </w:p>
                    </w:tc>
                  </w:tr>
                  <w:tr w:rsidR="00E12256" w:rsidRPr="00E12256" w14:paraId="76DD3331" w14:textId="77777777" w:rsidTr="004F0801">
                    <w:tc>
                      <w:tcPr>
                        <w:tcW w:w="741" w:type="dxa"/>
                        <w:vMerge/>
                        <w:shd w:val="clear" w:color="auto" w:fill="auto"/>
                      </w:tcPr>
                      <w:p w14:paraId="18E63239" w14:textId="77777777" w:rsidR="00573022" w:rsidRPr="00E12256" w:rsidRDefault="00573022" w:rsidP="00573022">
                        <w:pPr>
                          <w:rPr>
                            <w:rFonts w:ascii="Tahoma" w:hAnsi="Tahoma" w:cs="Tahoma"/>
                            <w:color w:val="auto"/>
                            <w:sz w:val="18"/>
                            <w:szCs w:val="18"/>
                          </w:rPr>
                        </w:pPr>
                      </w:p>
                    </w:tc>
                    <w:tc>
                      <w:tcPr>
                        <w:tcW w:w="5528" w:type="dxa"/>
                        <w:tcBorders>
                          <w:top w:val="nil"/>
                          <w:left w:val="single" w:sz="4" w:space="0" w:color="auto"/>
                          <w:bottom w:val="single" w:sz="4" w:space="0" w:color="auto"/>
                          <w:right w:val="single" w:sz="4" w:space="0" w:color="auto"/>
                        </w:tcBorders>
                        <w:shd w:val="clear" w:color="auto" w:fill="auto"/>
                        <w:vAlign w:val="bottom"/>
                      </w:tcPr>
                      <w:p w14:paraId="5221626A" w14:textId="5769A1EF"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Ponudnik opreme v ponudbeno ceno n</w:t>
                        </w:r>
                        <w:r w:rsidR="00356E18" w:rsidRPr="00E12256">
                          <w:rPr>
                            <w:rFonts w:ascii="Tahoma" w:hAnsi="Tahoma" w:cs="Tahoma"/>
                            <w:color w:val="auto"/>
                            <w:sz w:val="18"/>
                            <w:szCs w:val="18"/>
                          </w:rPr>
                          <w:t xml:space="preserve">i vključil stroškov celotne integracije v sistem Synapsis. </w:t>
                        </w:r>
                      </w:p>
                    </w:tc>
                    <w:tc>
                      <w:tcPr>
                        <w:tcW w:w="2006" w:type="dxa"/>
                        <w:shd w:val="clear" w:color="auto" w:fill="auto"/>
                      </w:tcPr>
                      <w:p w14:paraId="65C94EB4" w14:textId="77777777" w:rsidR="00573022" w:rsidRPr="00E12256" w:rsidRDefault="00573022" w:rsidP="00573022">
                        <w:pPr>
                          <w:rPr>
                            <w:rFonts w:ascii="Tahoma" w:hAnsi="Tahoma" w:cs="Tahoma"/>
                            <w:color w:val="auto"/>
                            <w:sz w:val="18"/>
                            <w:szCs w:val="18"/>
                          </w:rPr>
                        </w:pPr>
                        <w:r w:rsidRPr="00E12256">
                          <w:rPr>
                            <w:rFonts w:ascii="Tahoma" w:hAnsi="Tahoma" w:cs="Tahoma"/>
                            <w:color w:val="auto"/>
                            <w:sz w:val="18"/>
                            <w:szCs w:val="18"/>
                          </w:rPr>
                          <w:t>0</w:t>
                        </w:r>
                      </w:p>
                    </w:tc>
                  </w:tr>
                  <w:tr w:rsidR="00E12256" w:rsidRPr="00E12256" w14:paraId="533002D5" w14:textId="77777777" w:rsidTr="004F0801">
                    <w:tc>
                      <w:tcPr>
                        <w:tcW w:w="741" w:type="dxa"/>
                        <w:shd w:val="clear" w:color="auto" w:fill="auto"/>
                      </w:tcPr>
                      <w:p w14:paraId="1F01DCE8" w14:textId="77777777" w:rsidR="00573022" w:rsidRPr="00E12256" w:rsidRDefault="00573022" w:rsidP="00573022">
                        <w:pPr>
                          <w:rPr>
                            <w:rFonts w:ascii="Tahoma" w:hAnsi="Tahoma" w:cs="Tahoma"/>
                            <w:color w:val="auto"/>
                            <w:sz w:val="18"/>
                            <w:szCs w:val="18"/>
                          </w:rPr>
                        </w:pPr>
                      </w:p>
                    </w:tc>
                    <w:tc>
                      <w:tcPr>
                        <w:tcW w:w="5528" w:type="dxa"/>
                        <w:shd w:val="clear" w:color="auto" w:fill="auto"/>
                      </w:tcPr>
                      <w:p w14:paraId="25847EBC" w14:textId="77777777" w:rsidR="00573022" w:rsidRPr="00E12256" w:rsidRDefault="00573022" w:rsidP="00573022">
                        <w:pPr>
                          <w:rPr>
                            <w:rFonts w:ascii="Tahoma" w:hAnsi="Tahoma" w:cs="Tahoma"/>
                            <w:color w:val="auto"/>
                            <w:sz w:val="18"/>
                            <w:szCs w:val="18"/>
                          </w:rPr>
                        </w:pPr>
                      </w:p>
                    </w:tc>
                    <w:tc>
                      <w:tcPr>
                        <w:tcW w:w="2006" w:type="dxa"/>
                        <w:shd w:val="clear" w:color="auto" w:fill="auto"/>
                      </w:tcPr>
                      <w:p w14:paraId="66FEAC97" w14:textId="77777777" w:rsidR="00573022" w:rsidRPr="00E12256" w:rsidRDefault="00573022" w:rsidP="00573022">
                        <w:pPr>
                          <w:rPr>
                            <w:rFonts w:ascii="Tahoma" w:hAnsi="Tahoma" w:cs="Tahoma"/>
                            <w:color w:val="auto"/>
                            <w:sz w:val="18"/>
                            <w:szCs w:val="18"/>
                          </w:rPr>
                        </w:pPr>
                      </w:p>
                    </w:tc>
                  </w:tr>
                </w:tbl>
                <w:p w14:paraId="47E3F936" w14:textId="77777777" w:rsidR="00C70033" w:rsidRPr="00E12256" w:rsidRDefault="000C7D3D" w:rsidP="000C7D3D">
                  <w:pPr>
                    <w:pStyle w:val="Slog2"/>
                    <w:shd w:val="clear" w:color="auto" w:fill="auto"/>
                    <w:rPr>
                      <w:sz w:val="18"/>
                      <w:szCs w:val="18"/>
                    </w:rPr>
                  </w:pPr>
                  <w:r w:rsidRPr="00E12256">
                    <w:rPr>
                      <w:b/>
                      <w:bCs/>
                      <w:sz w:val="18"/>
                      <w:szCs w:val="18"/>
                    </w:rPr>
                    <w:t>Pravilo v primeru enakovrednih ponudb</w:t>
                  </w:r>
                  <w:r w:rsidR="004965CD" w:rsidRPr="00E12256">
                    <w:rPr>
                      <w:b/>
                      <w:bCs/>
                      <w:sz w:val="18"/>
                      <w:szCs w:val="18"/>
                    </w:rPr>
                    <w:t xml:space="preserve"> (za vse sklope)</w:t>
                  </w:r>
                  <w:r w:rsidRPr="00E12256">
                    <w:rPr>
                      <w:b/>
                      <w:bCs/>
                      <w:sz w:val="18"/>
                      <w:szCs w:val="18"/>
                    </w:rPr>
                    <w:t>:</w:t>
                  </w:r>
                  <w:r w:rsidRPr="00E12256">
                    <w:rPr>
                      <w:sz w:val="18"/>
                      <w:szCs w:val="18"/>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176CF7" w14:paraId="7B698A9F"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16BAB803" w14:textId="77777777" w:rsidR="00C70033" w:rsidRPr="00176CF7" w:rsidRDefault="00C70033">
                  <w:pPr>
                    <w:pStyle w:val="Slog2"/>
                    <w:rPr>
                      <w:sz w:val="18"/>
                      <w:szCs w:val="18"/>
                    </w:rPr>
                  </w:pPr>
                  <w:r w:rsidRPr="00176CF7">
                    <w:rPr>
                      <w:sz w:val="18"/>
                      <w:szCs w:val="18"/>
                    </w:rPr>
                    <w:lastRenderedPageBreak/>
                    <w:t>9. Pravno varstvo</w:t>
                  </w:r>
                </w:p>
                <w:p w14:paraId="14321413" w14:textId="77777777" w:rsidR="00672678" w:rsidRPr="00176CF7" w:rsidRDefault="00672678" w:rsidP="00672678">
                  <w:pPr>
                    <w:suppressAutoHyphens w:val="0"/>
                    <w:rPr>
                      <w:rFonts w:ascii="Tahoma" w:eastAsia="Calibri" w:hAnsi="Tahoma" w:cs="Tahoma"/>
                      <w:color w:val="auto"/>
                      <w:sz w:val="18"/>
                      <w:szCs w:val="18"/>
                      <w:lang w:val="sl-SI" w:eastAsia="sl-SI"/>
                    </w:rPr>
                  </w:pPr>
                  <w:r w:rsidRPr="00176CF7">
                    <w:rPr>
                      <w:rFonts w:ascii="Tahoma" w:eastAsia="Calibri" w:hAnsi="Tahoma" w:cs="Tahoma"/>
                      <w:color w:val="auto"/>
                      <w:sz w:val="18"/>
                      <w:szCs w:val="18"/>
                      <w:lang w:val="sl-SI" w:eastAsia="sl-S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w:t>
                  </w:r>
                  <w:r w:rsidRPr="00176CF7">
                    <w:rPr>
                      <w:rFonts w:ascii="Tahoma" w:eastAsia="Calibri" w:hAnsi="Tahoma" w:cs="Tahoma"/>
                      <w:color w:val="auto"/>
                      <w:sz w:val="18"/>
                      <w:szCs w:val="18"/>
                      <w:lang w:val="sl-SI" w:eastAsia="sl-SI"/>
                    </w:rPr>
                    <w:lastRenderedPageBreak/>
                    <w:t>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038CD3B" w14:textId="77777777" w:rsidR="00672678" w:rsidRPr="00176CF7" w:rsidRDefault="00672678" w:rsidP="00672678">
                  <w:pPr>
                    <w:suppressAutoHyphens w:val="0"/>
                    <w:rPr>
                      <w:rFonts w:ascii="Tahoma" w:eastAsia="Calibri" w:hAnsi="Tahoma" w:cs="Tahoma"/>
                      <w:color w:val="auto"/>
                      <w:sz w:val="18"/>
                      <w:szCs w:val="18"/>
                      <w:lang w:val="sl-SI" w:eastAsia="sl-SI"/>
                    </w:rPr>
                  </w:pPr>
                </w:p>
                <w:p w14:paraId="7E263057" w14:textId="77777777" w:rsidR="00672678" w:rsidRPr="00176CF7" w:rsidRDefault="00672678" w:rsidP="00672678">
                  <w:pPr>
                    <w:suppressAutoHyphens w:val="0"/>
                    <w:rPr>
                      <w:rFonts w:ascii="Tahoma" w:eastAsia="Calibri" w:hAnsi="Tahoma" w:cs="Tahoma"/>
                      <w:color w:val="auto"/>
                      <w:sz w:val="18"/>
                      <w:szCs w:val="18"/>
                      <w:lang w:val="sl-SI" w:eastAsia="sl-SI"/>
                    </w:rPr>
                  </w:pPr>
                  <w:r w:rsidRPr="00176CF7">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1A1966A1" w14:textId="77777777" w:rsidR="00672678" w:rsidRPr="00176CF7" w:rsidRDefault="00672678" w:rsidP="00672678">
                  <w:pPr>
                    <w:suppressAutoHyphens w:val="0"/>
                    <w:rPr>
                      <w:rFonts w:ascii="Tahoma" w:eastAsia="Calibri" w:hAnsi="Tahoma" w:cs="Tahoma"/>
                      <w:color w:val="auto"/>
                      <w:sz w:val="18"/>
                      <w:szCs w:val="18"/>
                      <w:lang w:val="sl-SI" w:eastAsia="sl-SI"/>
                    </w:rPr>
                  </w:pPr>
                  <w:r w:rsidRPr="00176CF7">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5B82ED0D" w14:textId="77777777" w:rsidR="00672678" w:rsidRPr="00176CF7" w:rsidRDefault="00672678" w:rsidP="00672678">
                  <w:pPr>
                    <w:suppressAutoHyphens w:val="0"/>
                    <w:rPr>
                      <w:rFonts w:ascii="Tahoma" w:eastAsia="Calibri" w:hAnsi="Tahoma" w:cs="Tahoma"/>
                      <w:color w:val="auto"/>
                      <w:sz w:val="18"/>
                      <w:szCs w:val="18"/>
                      <w:lang w:val="sl-SI" w:eastAsia="sl-SI"/>
                    </w:rPr>
                  </w:pPr>
                </w:p>
                <w:p w14:paraId="48CCFF43" w14:textId="77777777" w:rsidR="00C70033" w:rsidRPr="00176CF7" w:rsidRDefault="00672678" w:rsidP="00672678">
                  <w:pPr>
                    <w:rPr>
                      <w:rFonts w:ascii="Tahoma" w:eastAsia="Calibri" w:hAnsi="Tahoma" w:cs="Tahoma"/>
                      <w:color w:val="auto"/>
                      <w:sz w:val="18"/>
                      <w:szCs w:val="18"/>
                      <w:lang w:val="sl-SI" w:eastAsia="sl-SI"/>
                    </w:rPr>
                  </w:pPr>
                  <w:r w:rsidRPr="00176CF7">
                    <w:rPr>
                      <w:rFonts w:ascii="Tahoma" w:hAnsi="Tahoma" w:cs="Tahoma"/>
                      <w:sz w:val="18"/>
                      <w:szCs w:val="18"/>
                      <w:lang w:val="it-IT"/>
                    </w:rPr>
                    <w:t>Zahtevek za revizijo se vloži prek portala eRevizija.</w:t>
                  </w:r>
                </w:p>
              </w:tc>
            </w:tr>
          </w:tbl>
          <w:p w14:paraId="1AF7FB70" w14:textId="77777777" w:rsidR="00C70033" w:rsidRPr="00176CF7" w:rsidRDefault="00C70033">
            <w:pPr>
              <w:pStyle w:val="Slog2"/>
              <w:rPr>
                <w:sz w:val="18"/>
                <w:szCs w:val="18"/>
              </w:rPr>
            </w:pPr>
            <w:r w:rsidRPr="00176CF7">
              <w:rPr>
                <w:rFonts w:eastAsia="Tahoma"/>
                <w:sz w:val="18"/>
                <w:szCs w:val="18"/>
              </w:rPr>
              <w:lastRenderedPageBreak/>
              <w:t xml:space="preserve">                                                                                  </w:t>
            </w:r>
            <w:r w:rsidR="00257150" w:rsidRPr="00176CF7">
              <w:rPr>
                <w:rFonts w:eastAsia="Tahoma"/>
                <w:sz w:val="18"/>
                <w:szCs w:val="18"/>
              </w:rPr>
              <w:t xml:space="preserve">                 </w:t>
            </w:r>
            <w:r w:rsidRPr="00176CF7">
              <w:rPr>
                <w:sz w:val="18"/>
                <w:szCs w:val="18"/>
              </w:rPr>
              <w:t>DIREKTOR ZAVODA</w:t>
            </w:r>
          </w:p>
          <w:p w14:paraId="3675ACF6" w14:textId="77777777" w:rsidR="00C70033" w:rsidRDefault="00C70033">
            <w:pPr>
              <w:pStyle w:val="Slog2"/>
            </w:pPr>
            <w:r w:rsidRPr="00176CF7">
              <w:rPr>
                <w:rFonts w:eastAsia="Tahoma"/>
                <w:sz w:val="18"/>
                <w:szCs w:val="18"/>
              </w:rPr>
              <w:t xml:space="preserve">                                                                                  </w:t>
            </w:r>
            <w:r w:rsidR="00B95953" w:rsidRPr="00176CF7">
              <w:rPr>
                <w:sz w:val="18"/>
                <w:szCs w:val="18"/>
              </w:rPr>
              <w:t>Dimitrij Klančič,dr.med.,spec.interne medicine</w:t>
            </w:r>
          </w:p>
        </w:tc>
      </w:tr>
    </w:tbl>
    <w:p w14:paraId="5485E03A" w14:textId="77777777" w:rsidR="00C70033" w:rsidRDefault="00C70033"/>
    <w:sectPr w:rsidR="00C70033">
      <w:headerReference w:type="default" r:id="rId17"/>
      <w:footerReference w:type="default" r:id="rId18"/>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44DFD2" w14:textId="77777777" w:rsidR="001E2079" w:rsidRDefault="001E2079">
      <w:r>
        <w:separator/>
      </w:r>
    </w:p>
  </w:endnote>
  <w:endnote w:type="continuationSeparator" w:id="0">
    <w:p w14:paraId="7465E719" w14:textId="77777777" w:rsidR="001E2079" w:rsidRDefault="001E2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G Mincho Light J">
    <w:altName w:val="Times New Roman"/>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6D1E9" w14:textId="77777777" w:rsidR="001804B2" w:rsidRPr="0014018E" w:rsidRDefault="001804B2">
    <w:pPr>
      <w:pStyle w:val="Noga"/>
      <w:jc w:val="right"/>
      <w:rPr>
        <w:rFonts w:ascii="Tahoma" w:hAnsi="Tahoma" w:cs="Tahoma"/>
        <w:sz w:val="16"/>
        <w:szCs w:val="16"/>
      </w:rPr>
    </w:pPr>
    <w:r w:rsidRPr="0014018E">
      <w:rPr>
        <w:rFonts w:ascii="Tahoma" w:hAnsi="Tahoma" w:cs="Tahoma"/>
        <w:sz w:val="16"/>
        <w:szCs w:val="16"/>
        <w:lang w:val="sl-SI"/>
      </w:rPr>
      <w:t xml:space="preserve">Stran </w:t>
    </w:r>
    <w:r w:rsidRPr="0014018E">
      <w:rPr>
        <w:rFonts w:ascii="Tahoma" w:hAnsi="Tahoma" w:cs="Tahoma"/>
        <w:sz w:val="16"/>
        <w:szCs w:val="16"/>
      </w:rPr>
      <w:fldChar w:fldCharType="begin"/>
    </w:r>
    <w:r w:rsidRPr="0014018E">
      <w:rPr>
        <w:rFonts w:ascii="Tahoma" w:hAnsi="Tahoma" w:cs="Tahoma"/>
        <w:sz w:val="16"/>
        <w:szCs w:val="16"/>
      </w:rPr>
      <w:instrText>PAGE</w:instrText>
    </w:r>
    <w:r w:rsidRPr="0014018E">
      <w:rPr>
        <w:rFonts w:ascii="Tahoma" w:hAnsi="Tahoma" w:cs="Tahoma"/>
        <w:sz w:val="16"/>
        <w:szCs w:val="16"/>
      </w:rPr>
      <w:fldChar w:fldCharType="separate"/>
    </w:r>
    <w:r w:rsidR="005457AA">
      <w:rPr>
        <w:rFonts w:ascii="Tahoma" w:hAnsi="Tahoma" w:cs="Tahoma"/>
        <w:noProof/>
        <w:sz w:val="16"/>
        <w:szCs w:val="16"/>
      </w:rPr>
      <w:t>13</w:t>
    </w:r>
    <w:r w:rsidRPr="0014018E">
      <w:rPr>
        <w:rFonts w:ascii="Tahoma" w:hAnsi="Tahoma" w:cs="Tahoma"/>
        <w:sz w:val="16"/>
        <w:szCs w:val="16"/>
      </w:rPr>
      <w:fldChar w:fldCharType="end"/>
    </w:r>
    <w:r w:rsidRPr="0014018E">
      <w:rPr>
        <w:rFonts w:ascii="Tahoma" w:hAnsi="Tahoma" w:cs="Tahoma"/>
        <w:sz w:val="16"/>
        <w:szCs w:val="16"/>
      </w:rPr>
      <w:t>/</w:t>
    </w:r>
    <w:r w:rsidRPr="0014018E">
      <w:rPr>
        <w:rFonts w:ascii="Tahoma" w:hAnsi="Tahoma" w:cs="Tahoma"/>
        <w:sz w:val="16"/>
        <w:szCs w:val="16"/>
      </w:rPr>
      <w:fldChar w:fldCharType="begin"/>
    </w:r>
    <w:r w:rsidRPr="0014018E">
      <w:rPr>
        <w:rFonts w:ascii="Tahoma" w:hAnsi="Tahoma" w:cs="Tahoma"/>
        <w:sz w:val="16"/>
        <w:szCs w:val="16"/>
      </w:rPr>
      <w:instrText>NUMPAGES</w:instrText>
    </w:r>
    <w:r w:rsidRPr="0014018E">
      <w:rPr>
        <w:rFonts w:ascii="Tahoma" w:hAnsi="Tahoma" w:cs="Tahoma"/>
        <w:sz w:val="16"/>
        <w:szCs w:val="16"/>
      </w:rPr>
      <w:fldChar w:fldCharType="separate"/>
    </w:r>
    <w:r w:rsidR="005457AA">
      <w:rPr>
        <w:rFonts w:ascii="Tahoma" w:hAnsi="Tahoma" w:cs="Tahoma"/>
        <w:noProof/>
        <w:sz w:val="16"/>
        <w:szCs w:val="16"/>
      </w:rPr>
      <w:t>14</w:t>
    </w:r>
    <w:r w:rsidRPr="0014018E">
      <w:rPr>
        <w:rFonts w:ascii="Tahoma" w:hAnsi="Tahoma" w:cs="Tahoma"/>
        <w:sz w:val="16"/>
        <w:szCs w:val="16"/>
      </w:rPr>
      <w:fldChar w:fldCharType="end"/>
    </w:r>
  </w:p>
  <w:p w14:paraId="0E5FC245"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225E41" w14:textId="77777777" w:rsidR="001E2079" w:rsidRDefault="001E2079">
      <w:r>
        <w:separator/>
      </w:r>
    </w:p>
  </w:footnote>
  <w:footnote w:type="continuationSeparator" w:id="0">
    <w:p w14:paraId="6483FAD0" w14:textId="77777777" w:rsidR="001E2079" w:rsidRDefault="001E2079">
      <w:r>
        <w:continuationSeparator/>
      </w:r>
    </w:p>
  </w:footnote>
  <w:footnote w:id="1">
    <w:p w14:paraId="5CAEC071"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FCDD6"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multilevel"/>
    <w:tmpl w:val="FEF6E6FA"/>
    <w:lvl w:ilvl="0">
      <w:start w:val="1"/>
      <w:numFmt w:val="decimal"/>
      <w:lvlText w:val="%1."/>
      <w:lvlJc w:val="left"/>
      <w:pPr>
        <w:tabs>
          <w:tab w:val="num" w:pos="0"/>
        </w:tabs>
        <w:ind w:left="720" w:hanging="360"/>
      </w:pPr>
      <w:rPr>
        <w:rFonts w:ascii="Tahoma" w:hAnsi="Tahoma" w:cs="Tahoma"/>
        <w:bCs/>
        <w:sz w:val="18"/>
        <w:szCs w:val="18"/>
        <w:lang w:val="sl-S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0246CA2"/>
    <w:multiLevelType w:val="hybridMultilevel"/>
    <w:tmpl w:val="8158965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B23CCC"/>
    <w:multiLevelType w:val="hybridMultilevel"/>
    <w:tmpl w:val="1DCEE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631260"/>
    <w:multiLevelType w:val="hybridMultilevel"/>
    <w:tmpl w:val="F71C7C90"/>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 w15:restartNumberingAfterBreak="0">
    <w:nsid w:val="23BB04BF"/>
    <w:multiLevelType w:val="hybridMultilevel"/>
    <w:tmpl w:val="852427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7C708F"/>
    <w:multiLevelType w:val="hybridMultilevel"/>
    <w:tmpl w:val="CA0480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1A1E8A"/>
    <w:multiLevelType w:val="hybridMultilevel"/>
    <w:tmpl w:val="38520736"/>
    <w:lvl w:ilvl="0" w:tplc="F8FA1B9A">
      <w:start w:val="200"/>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0506B6C"/>
    <w:multiLevelType w:val="singleLevel"/>
    <w:tmpl w:val="0000000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5" w15:restartNumberingAfterBreak="0">
    <w:nsid w:val="443E4502"/>
    <w:multiLevelType w:val="hybridMultilevel"/>
    <w:tmpl w:val="3D3CB8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4634EB0"/>
    <w:multiLevelType w:val="hybridMultilevel"/>
    <w:tmpl w:val="76180DE6"/>
    <w:lvl w:ilvl="0" w:tplc="04240001">
      <w:start w:val="1"/>
      <w:numFmt w:val="bullet"/>
      <w:lvlText w:val=""/>
      <w:lvlJc w:val="left"/>
      <w:pPr>
        <w:ind w:left="757" w:hanging="360"/>
      </w:pPr>
      <w:rPr>
        <w:rFonts w:ascii="Symbol" w:hAnsi="Symbo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num w:numId="1" w16cid:durableId="1416514530">
    <w:abstractNumId w:val="0"/>
  </w:num>
  <w:num w:numId="2" w16cid:durableId="1851675188">
    <w:abstractNumId w:val="1"/>
  </w:num>
  <w:num w:numId="3" w16cid:durableId="1826891972">
    <w:abstractNumId w:val="2"/>
  </w:num>
  <w:num w:numId="4" w16cid:durableId="461533569">
    <w:abstractNumId w:val="3"/>
  </w:num>
  <w:num w:numId="5" w16cid:durableId="915439209">
    <w:abstractNumId w:val="4"/>
  </w:num>
  <w:num w:numId="6" w16cid:durableId="1723821344">
    <w:abstractNumId w:val="5"/>
  </w:num>
  <w:num w:numId="7" w16cid:durableId="684021569">
    <w:abstractNumId w:val="6"/>
  </w:num>
  <w:num w:numId="8" w16cid:durableId="867371798">
    <w:abstractNumId w:val="7"/>
  </w:num>
  <w:num w:numId="9" w16cid:durableId="2037852081">
    <w:abstractNumId w:val="10"/>
  </w:num>
  <w:num w:numId="10" w16cid:durableId="1828744576">
    <w:abstractNumId w:val="5"/>
  </w:num>
  <w:num w:numId="11" w16cid:durableId="573705370">
    <w:abstractNumId w:val="13"/>
  </w:num>
  <w:num w:numId="12" w16cid:durableId="718163121">
    <w:abstractNumId w:val="14"/>
  </w:num>
  <w:num w:numId="13" w16cid:durableId="1802727820">
    <w:abstractNumId w:val="15"/>
  </w:num>
  <w:num w:numId="14" w16cid:durableId="1441758919">
    <w:abstractNumId w:val="16"/>
  </w:num>
  <w:num w:numId="15" w16cid:durableId="2095086127">
    <w:abstractNumId w:val="8"/>
  </w:num>
  <w:num w:numId="16" w16cid:durableId="604116971">
    <w:abstractNumId w:val="12"/>
  </w:num>
  <w:num w:numId="17" w16cid:durableId="5334173">
    <w:abstractNumId w:val="11"/>
  </w:num>
  <w:num w:numId="18" w16cid:durableId="2072343363">
    <w:abstractNumId w:val="9"/>
  </w:num>
  <w:num w:numId="19" w16cid:durableId="416825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78BB"/>
    <w:rsid w:val="00015E06"/>
    <w:rsid w:val="0002558A"/>
    <w:rsid w:val="0003112A"/>
    <w:rsid w:val="00032867"/>
    <w:rsid w:val="000459D7"/>
    <w:rsid w:val="00047A67"/>
    <w:rsid w:val="00064038"/>
    <w:rsid w:val="00066023"/>
    <w:rsid w:val="000669B4"/>
    <w:rsid w:val="00075215"/>
    <w:rsid w:val="00076426"/>
    <w:rsid w:val="00082FDE"/>
    <w:rsid w:val="000905A8"/>
    <w:rsid w:val="0009456D"/>
    <w:rsid w:val="000955D3"/>
    <w:rsid w:val="000A66BC"/>
    <w:rsid w:val="000A7531"/>
    <w:rsid w:val="000B1569"/>
    <w:rsid w:val="000B1AF0"/>
    <w:rsid w:val="000B4F8E"/>
    <w:rsid w:val="000B50CB"/>
    <w:rsid w:val="000B7CD6"/>
    <w:rsid w:val="000C7D3D"/>
    <w:rsid w:val="000D5ACE"/>
    <w:rsid w:val="00104B03"/>
    <w:rsid w:val="00110E97"/>
    <w:rsid w:val="00124774"/>
    <w:rsid w:val="00125C52"/>
    <w:rsid w:val="00131134"/>
    <w:rsid w:val="00134604"/>
    <w:rsid w:val="00134DD7"/>
    <w:rsid w:val="0014018E"/>
    <w:rsid w:val="00140FC2"/>
    <w:rsid w:val="00154962"/>
    <w:rsid w:val="0017489B"/>
    <w:rsid w:val="00176CF7"/>
    <w:rsid w:val="001804B2"/>
    <w:rsid w:val="00183577"/>
    <w:rsid w:val="001845EF"/>
    <w:rsid w:val="00190658"/>
    <w:rsid w:val="0019150D"/>
    <w:rsid w:val="00195D97"/>
    <w:rsid w:val="001B0D93"/>
    <w:rsid w:val="001B19B6"/>
    <w:rsid w:val="001B2356"/>
    <w:rsid w:val="001B4802"/>
    <w:rsid w:val="001B5BEC"/>
    <w:rsid w:val="001C0779"/>
    <w:rsid w:val="001C5CAE"/>
    <w:rsid w:val="001D61E2"/>
    <w:rsid w:val="001E2079"/>
    <w:rsid w:val="001E264F"/>
    <w:rsid w:val="001E4714"/>
    <w:rsid w:val="001E6703"/>
    <w:rsid w:val="001E6AD3"/>
    <w:rsid w:val="001F4630"/>
    <w:rsid w:val="0020408C"/>
    <w:rsid w:val="0021087A"/>
    <w:rsid w:val="002112D7"/>
    <w:rsid w:val="002274C4"/>
    <w:rsid w:val="00227DDB"/>
    <w:rsid w:val="00243C16"/>
    <w:rsid w:val="002525DE"/>
    <w:rsid w:val="00257150"/>
    <w:rsid w:val="002600AF"/>
    <w:rsid w:val="002611AA"/>
    <w:rsid w:val="00265283"/>
    <w:rsid w:val="0027197E"/>
    <w:rsid w:val="00272A62"/>
    <w:rsid w:val="002739EB"/>
    <w:rsid w:val="00274FCF"/>
    <w:rsid w:val="00277EFB"/>
    <w:rsid w:val="002802A1"/>
    <w:rsid w:val="00285556"/>
    <w:rsid w:val="0028560D"/>
    <w:rsid w:val="00285C21"/>
    <w:rsid w:val="002A1094"/>
    <w:rsid w:val="002A3243"/>
    <w:rsid w:val="002A74D1"/>
    <w:rsid w:val="002B4A5F"/>
    <w:rsid w:val="002B625D"/>
    <w:rsid w:val="002B7477"/>
    <w:rsid w:val="002C006B"/>
    <w:rsid w:val="002C56C2"/>
    <w:rsid w:val="002D2728"/>
    <w:rsid w:val="002D2A5A"/>
    <w:rsid w:val="002D5EDC"/>
    <w:rsid w:val="002E05CA"/>
    <w:rsid w:val="002E1591"/>
    <w:rsid w:val="002E3021"/>
    <w:rsid w:val="002F725D"/>
    <w:rsid w:val="0030031C"/>
    <w:rsid w:val="00304984"/>
    <w:rsid w:val="003065CC"/>
    <w:rsid w:val="00306E2E"/>
    <w:rsid w:val="003151E1"/>
    <w:rsid w:val="00321C75"/>
    <w:rsid w:val="00324135"/>
    <w:rsid w:val="00331FA2"/>
    <w:rsid w:val="00341477"/>
    <w:rsid w:val="00342FC2"/>
    <w:rsid w:val="0034363E"/>
    <w:rsid w:val="00356E18"/>
    <w:rsid w:val="00372271"/>
    <w:rsid w:val="00386BAF"/>
    <w:rsid w:val="003915AB"/>
    <w:rsid w:val="003A440D"/>
    <w:rsid w:val="003B54A5"/>
    <w:rsid w:val="003C7B5D"/>
    <w:rsid w:val="003D304C"/>
    <w:rsid w:val="003D69A3"/>
    <w:rsid w:val="003E3FB0"/>
    <w:rsid w:val="003F39DE"/>
    <w:rsid w:val="00400BB0"/>
    <w:rsid w:val="004041DF"/>
    <w:rsid w:val="00407C92"/>
    <w:rsid w:val="00412FED"/>
    <w:rsid w:val="0041740D"/>
    <w:rsid w:val="004243AD"/>
    <w:rsid w:val="00434662"/>
    <w:rsid w:val="00436838"/>
    <w:rsid w:val="00457BD3"/>
    <w:rsid w:val="00462D5E"/>
    <w:rsid w:val="0047079B"/>
    <w:rsid w:val="00477F54"/>
    <w:rsid w:val="00481E82"/>
    <w:rsid w:val="00484374"/>
    <w:rsid w:val="00492783"/>
    <w:rsid w:val="004965CD"/>
    <w:rsid w:val="004A2148"/>
    <w:rsid w:val="004A562B"/>
    <w:rsid w:val="004B1E35"/>
    <w:rsid w:val="004B290A"/>
    <w:rsid w:val="004B4CB3"/>
    <w:rsid w:val="004D49C3"/>
    <w:rsid w:val="004D595F"/>
    <w:rsid w:val="004D6245"/>
    <w:rsid w:val="005032A2"/>
    <w:rsid w:val="0051356D"/>
    <w:rsid w:val="005202B9"/>
    <w:rsid w:val="005335A6"/>
    <w:rsid w:val="00533E32"/>
    <w:rsid w:val="005349D6"/>
    <w:rsid w:val="005436C1"/>
    <w:rsid w:val="005457AA"/>
    <w:rsid w:val="00560B2B"/>
    <w:rsid w:val="00570DBC"/>
    <w:rsid w:val="00573022"/>
    <w:rsid w:val="00574003"/>
    <w:rsid w:val="00582591"/>
    <w:rsid w:val="00586DC0"/>
    <w:rsid w:val="00590B02"/>
    <w:rsid w:val="00595C43"/>
    <w:rsid w:val="005A35A4"/>
    <w:rsid w:val="005C32E2"/>
    <w:rsid w:val="005C6D17"/>
    <w:rsid w:val="005C7C74"/>
    <w:rsid w:val="005D1878"/>
    <w:rsid w:val="005E1916"/>
    <w:rsid w:val="005E3E9B"/>
    <w:rsid w:val="005E5C2E"/>
    <w:rsid w:val="005F2973"/>
    <w:rsid w:val="005F5F10"/>
    <w:rsid w:val="00601A8B"/>
    <w:rsid w:val="00601CD1"/>
    <w:rsid w:val="006035D1"/>
    <w:rsid w:val="006115D0"/>
    <w:rsid w:val="0063478D"/>
    <w:rsid w:val="0066228D"/>
    <w:rsid w:val="00670BFB"/>
    <w:rsid w:val="00672568"/>
    <w:rsid w:val="00672678"/>
    <w:rsid w:val="00673CF7"/>
    <w:rsid w:val="00697987"/>
    <w:rsid w:val="006A2553"/>
    <w:rsid w:val="006B1C60"/>
    <w:rsid w:val="006B5A89"/>
    <w:rsid w:val="006C312D"/>
    <w:rsid w:val="006C7A28"/>
    <w:rsid w:val="006C7D99"/>
    <w:rsid w:val="006D1A4E"/>
    <w:rsid w:val="006E4A0A"/>
    <w:rsid w:val="006E5675"/>
    <w:rsid w:val="006F4C08"/>
    <w:rsid w:val="006F6680"/>
    <w:rsid w:val="007023E9"/>
    <w:rsid w:val="007044B8"/>
    <w:rsid w:val="0071427C"/>
    <w:rsid w:val="007149D3"/>
    <w:rsid w:val="00720C23"/>
    <w:rsid w:val="00731310"/>
    <w:rsid w:val="00742764"/>
    <w:rsid w:val="0074577B"/>
    <w:rsid w:val="00764FB4"/>
    <w:rsid w:val="00765D60"/>
    <w:rsid w:val="00780FC6"/>
    <w:rsid w:val="0078351E"/>
    <w:rsid w:val="007B6E5F"/>
    <w:rsid w:val="007B7409"/>
    <w:rsid w:val="007C7BF9"/>
    <w:rsid w:val="007E26D2"/>
    <w:rsid w:val="007E32D5"/>
    <w:rsid w:val="007E6410"/>
    <w:rsid w:val="007F1F2E"/>
    <w:rsid w:val="00810B71"/>
    <w:rsid w:val="00812592"/>
    <w:rsid w:val="0081379D"/>
    <w:rsid w:val="00814B2E"/>
    <w:rsid w:val="00816447"/>
    <w:rsid w:val="00817821"/>
    <w:rsid w:val="008211F9"/>
    <w:rsid w:val="0082327F"/>
    <w:rsid w:val="00830FF2"/>
    <w:rsid w:val="008318E2"/>
    <w:rsid w:val="00832D64"/>
    <w:rsid w:val="00832FA4"/>
    <w:rsid w:val="00837CB4"/>
    <w:rsid w:val="00846DBB"/>
    <w:rsid w:val="0085051D"/>
    <w:rsid w:val="00852E16"/>
    <w:rsid w:val="00854BF9"/>
    <w:rsid w:val="008556DA"/>
    <w:rsid w:val="00855C65"/>
    <w:rsid w:val="00856171"/>
    <w:rsid w:val="00862B91"/>
    <w:rsid w:val="0086666D"/>
    <w:rsid w:val="0087039A"/>
    <w:rsid w:val="0087278D"/>
    <w:rsid w:val="00877D2B"/>
    <w:rsid w:val="00885391"/>
    <w:rsid w:val="00891E4B"/>
    <w:rsid w:val="00892768"/>
    <w:rsid w:val="008D54E1"/>
    <w:rsid w:val="008D72D4"/>
    <w:rsid w:val="008D7713"/>
    <w:rsid w:val="00900205"/>
    <w:rsid w:val="009036D4"/>
    <w:rsid w:val="00912EC2"/>
    <w:rsid w:val="009169FD"/>
    <w:rsid w:val="0093464E"/>
    <w:rsid w:val="009354FF"/>
    <w:rsid w:val="00946C61"/>
    <w:rsid w:val="00972C0D"/>
    <w:rsid w:val="00974C38"/>
    <w:rsid w:val="00980FCB"/>
    <w:rsid w:val="009821BE"/>
    <w:rsid w:val="0098747C"/>
    <w:rsid w:val="009A389F"/>
    <w:rsid w:val="009B5667"/>
    <w:rsid w:val="009C5E89"/>
    <w:rsid w:val="009D25F2"/>
    <w:rsid w:val="009D3D12"/>
    <w:rsid w:val="009E078E"/>
    <w:rsid w:val="009E1FBF"/>
    <w:rsid w:val="00A049D6"/>
    <w:rsid w:val="00A11BD9"/>
    <w:rsid w:val="00A16DE6"/>
    <w:rsid w:val="00A20F32"/>
    <w:rsid w:val="00A3012C"/>
    <w:rsid w:val="00A32803"/>
    <w:rsid w:val="00A34EC7"/>
    <w:rsid w:val="00A41E72"/>
    <w:rsid w:val="00A53FB3"/>
    <w:rsid w:val="00A55874"/>
    <w:rsid w:val="00A57B0E"/>
    <w:rsid w:val="00A66D9E"/>
    <w:rsid w:val="00A80ECD"/>
    <w:rsid w:val="00A9247C"/>
    <w:rsid w:val="00A96053"/>
    <w:rsid w:val="00A97DC6"/>
    <w:rsid w:val="00AA0E98"/>
    <w:rsid w:val="00AB0AE1"/>
    <w:rsid w:val="00AB1FE6"/>
    <w:rsid w:val="00AB2393"/>
    <w:rsid w:val="00AC29DA"/>
    <w:rsid w:val="00AC5EDD"/>
    <w:rsid w:val="00AD000A"/>
    <w:rsid w:val="00AD1A7B"/>
    <w:rsid w:val="00AD2CDC"/>
    <w:rsid w:val="00AD337E"/>
    <w:rsid w:val="00AE6632"/>
    <w:rsid w:val="00AE79E2"/>
    <w:rsid w:val="00AF0CD0"/>
    <w:rsid w:val="00B139DE"/>
    <w:rsid w:val="00B21E75"/>
    <w:rsid w:val="00B22545"/>
    <w:rsid w:val="00B3508E"/>
    <w:rsid w:val="00B44554"/>
    <w:rsid w:val="00B50771"/>
    <w:rsid w:val="00B556D6"/>
    <w:rsid w:val="00B6770A"/>
    <w:rsid w:val="00B67904"/>
    <w:rsid w:val="00B703CF"/>
    <w:rsid w:val="00B84E7F"/>
    <w:rsid w:val="00B90287"/>
    <w:rsid w:val="00B95953"/>
    <w:rsid w:val="00BA1E69"/>
    <w:rsid w:val="00BA34B7"/>
    <w:rsid w:val="00BB0928"/>
    <w:rsid w:val="00BB1C34"/>
    <w:rsid w:val="00BB6CBD"/>
    <w:rsid w:val="00BC465E"/>
    <w:rsid w:val="00BE2AD4"/>
    <w:rsid w:val="00BF25AD"/>
    <w:rsid w:val="00BF5768"/>
    <w:rsid w:val="00C0373F"/>
    <w:rsid w:val="00C07758"/>
    <w:rsid w:val="00C153C9"/>
    <w:rsid w:val="00C24C30"/>
    <w:rsid w:val="00C33C93"/>
    <w:rsid w:val="00C344D4"/>
    <w:rsid w:val="00C4028C"/>
    <w:rsid w:val="00C423CC"/>
    <w:rsid w:val="00C430E2"/>
    <w:rsid w:val="00C43285"/>
    <w:rsid w:val="00C44FEF"/>
    <w:rsid w:val="00C47879"/>
    <w:rsid w:val="00C51CF3"/>
    <w:rsid w:val="00C613DF"/>
    <w:rsid w:val="00C70033"/>
    <w:rsid w:val="00C75958"/>
    <w:rsid w:val="00C8483F"/>
    <w:rsid w:val="00C8654F"/>
    <w:rsid w:val="00C97C6B"/>
    <w:rsid w:val="00CA55D5"/>
    <w:rsid w:val="00CB6635"/>
    <w:rsid w:val="00CD6C91"/>
    <w:rsid w:val="00CE0716"/>
    <w:rsid w:val="00CE45B1"/>
    <w:rsid w:val="00CE584F"/>
    <w:rsid w:val="00CE590D"/>
    <w:rsid w:val="00CF3296"/>
    <w:rsid w:val="00CF3941"/>
    <w:rsid w:val="00CF70A7"/>
    <w:rsid w:val="00D01690"/>
    <w:rsid w:val="00D016ED"/>
    <w:rsid w:val="00D06B57"/>
    <w:rsid w:val="00D15AA2"/>
    <w:rsid w:val="00D17600"/>
    <w:rsid w:val="00D47C79"/>
    <w:rsid w:val="00D54C81"/>
    <w:rsid w:val="00D621BB"/>
    <w:rsid w:val="00D64029"/>
    <w:rsid w:val="00D65591"/>
    <w:rsid w:val="00D655A1"/>
    <w:rsid w:val="00D71669"/>
    <w:rsid w:val="00D72916"/>
    <w:rsid w:val="00D7593F"/>
    <w:rsid w:val="00D83594"/>
    <w:rsid w:val="00D83743"/>
    <w:rsid w:val="00D90607"/>
    <w:rsid w:val="00D92316"/>
    <w:rsid w:val="00D95817"/>
    <w:rsid w:val="00D9710E"/>
    <w:rsid w:val="00DB18D9"/>
    <w:rsid w:val="00DC2363"/>
    <w:rsid w:val="00DC5643"/>
    <w:rsid w:val="00DD69B9"/>
    <w:rsid w:val="00DD7C41"/>
    <w:rsid w:val="00DF0E4A"/>
    <w:rsid w:val="00DF1D0A"/>
    <w:rsid w:val="00DF790E"/>
    <w:rsid w:val="00E115D6"/>
    <w:rsid w:val="00E11AB9"/>
    <w:rsid w:val="00E12256"/>
    <w:rsid w:val="00E144B4"/>
    <w:rsid w:val="00E231A4"/>
    <w:rsid w:val="00E350E3"/>
    <w:rsid w:val="00E417EB"/>
    <w:rsid w:val="00E45E10"/>
    <w:rsid w:val="00E53F07"/>
    <w:rsid w:val="00E54DE3"/>
    <w:rsid w:val="00E82C85"/>
    <w:rsid w:val="00E87C22"/>
    <w:rsid w:val="00E9135E"/>
    <w:rsid w:val="00EA2761"/>
    <w:rsid w:val="00EA458D"/>
    <w:rsid w:val="00EA478B"/>
    <w:rsid w:val="00EB6F81"/>
    <w:rsid w:val="00EC627F"/>
    <w:rsid w:val="00ED5AFA"/>
    <w:rsid w:val="00EE4835"/>
    <w:rsid w:val="00F0086D"/>
    <w:rsid w:val="00F009C4"/>
    <w:rsid w:val="00F1291E"/>
    <w:rsid w:val="00F14855"/>
    <w:rsid w:val="00F17502"/>
    <w:rsid w:val="00F225D1"/>
    <w:rsid w:val="00F27440"/>
    <w:rsid w:val="00F41D93"/>
    <w:rsid w:val="00F64866"/>
    <w:rsid w:val="00F71826"/>
    <w:rsid w:val="00F864B4"/>
    <w:rsid w:val="00F86AAF"/>
    <w:rsid w:val="00F92C0C"/>
    <w:rsid w:val="00F949F1"/>
    <w:rsid w:val="00F96113"/>
    <w:rsid w:val="00F9685F"/>
    <w:rsid w:val="00F97516"/>
    <w:rsid w:val="00FA11A0"/>
    <w:rsid w:val="00FA3155"/>
    <w:rsid w:val="00FA51D9"/>
    <w:rsid w:val="00FD0443"/>
    <w:rsid w:val="00FD2694"/>
    <w:rsid w:val="00FD7FF5"/>
    <w:rsid w:val="00FE68DA"/>
    <w:rsid w:val="00FF488C"/>
    <w:rsid w:val="00FF49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oNotEmbedSmartTags/>
  <w:decimalSymbol w:val=","/>
  <w:listSeparator w:val=";"/>
  <w14:docId w14:val="0AF43FF5"/>
  <w15:chartTrackingRefBased/>
  <w15:docId w15:val="{0CE25F21-C700-4A1E-8703-FB0F11625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13DF"/>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uiPriority w:val="99"/>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iPriority w:val="99"/>
    <w:semiHidden/>
    <w:unhideWhenUsed/>
    <w:rsid w:val="0030031C"/>
    <w:rPr>
      <w:sz w:val="16"/>
      <w:szCs w:val="16"/>
    </w:rPr>
  </w:style>
  <w:style w:type="paragraph" w:styleId="Pripombabesedilo">
    <w:name w:val="annotation text"/>
    <w:basedOn w:val="Navaden"/>
    <w:link w:val="PripombabesediloZnak1"/>
    <w:uiPriority w:val="99"/>
    <w:semiHidden/>
    <w:unhideWhenUsed/>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 w:type="table" w:styleId="Tabelamrea">
    <w:name w:val="Table Grid"/>
    <w:basedOn w:val="Navadnatabela"/>
    <w:uiPriority w:val="39"/>
    <w:rsid w:val="00533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96332">
      <w:bodyDiv w:val="1"/>
      <w:marLeft w:val="0"/>
      <w:marRight w:val="0"/>
      <w:marTop w:val="0"/>
      <w:marBottom w:val="0"/>
      <w:divBdr>
        <w:top w:val="none" w:sz="0" w:space="0" w:color="auto"/>
        <w:left w:val="none" w:sz="0" w:space="0" w:color="auto"/>
        <w:bottom w:val="none" w:sz="0" w:space="0" w:color="auto"/>
        <w:right w:val="none" w:sz="0" w:space="0" w:color="auto"/>
      </w:divBdr>
    </w:div>
    <w:div w:id="369840765">
      <w:bodyDiv w:val="1"/>
      <w:marLeft w:val="0"/>
      <w:marRight w:val="0"/>
      <w:marTop w:val="0"/>
      <w:marBottom w:val="0"/>
      <w:divBdr>
        <w:top w:val="none" w:sz="0" w:space="0" w:color="auto"/>
        <w:left w:val="none" w:sz="0" w:space="0" w:color="auto"/>
        <w:bottom w:val="none" w:sz="0" w:space="0" w:color="auto"/>
        <w:right w:val="none" w:sz="0" w:space="0" w:color="auto"/>
      </w:divBdr>
    </w:div>
    <w:div w:id="472526335">
      <w:bodyDiv w:val="1"/>
      <w:marLeft w:val="0"/>
      <w:marRight w:val="0"/>
      <w:marTop w:val="0"/>
      <w:marBottom w:val="0"/>
      <w:divBdr>
        <w:top w:val="none" w:sz="0" w:space="0" w:color="auto"/>
        <w:left w:val="none" w:sz="0" w:space="0" w:color="auto"/>
        <w:bottom w:val="none" w:sz="0" w:space="0" w:color="auto"/>
        <w:right w:val="none" w:sz="0" w:space="0" w:color="auto"/>
      </w:divBdr>
    </w:div>
    <w:div w:id="517087672">
      <w:bodyDiv w:val="1"/>
      <w:marLeft w:val="0"/>
      <w:marRight w:val="0"/>
      <w:marTop w:val="0"/>
      <w:marBottom w:val="0"/>
      <w:divBdr>
        <w:top w:val="none" w:sz="0" w:space="0" w:color="auto"/>
        <w:left w:val="none" w:sz="0" w:space="0" w:color="auto"/>
        <w:bottom w:val="none" w:sz="0" w:space="0" w:color="auto"/>
        <w:right w:val="none" w:sz="0" w:space="0" w:color="auto"/>
      </w:divBdr>
    </w:div>
    <w:div w:id="634486544">
      <w:bodyDiv w:val="1"/>
      <w:marLeft w:val="0"/>
      <w:marRight w:val="0"/>
      <w:marTop w:val="0"/>
      <w:marBottom w:val="0"/>
      <w:divBdr>
        <w:top w:val="none" w:sz="0" w:space="0" w:color="auto"/>
        <w:left w:val="none" w:sz="0" w:space="0" w:color="auto"/>
        <w:bottom w:val="none" w:sz="0" w:space="0" w:color="auto"/>
        <w:right w:val="none" w:sz="0" w:space="0" w:color="auto"/>
      </w:divBdr>
    </w:div>
    <w:div w:id="863591507">
      <w:bodyDiv w:val="1"/>
      <w:marLeft w:val="0"/>
      <w:marRight w:val="0"/>
      <w:marTop w:val="0"/>
      <w:marBottom w:val="0"/>
      <w:divBdr>
        <w:top w:val="none" w:sz="0" w:space="0" w:color="auto"/>
        <w:left w:val="none" w:sz="0" w:space="0" w:color="auto"/>
        <w:bottom w:val="none" w:sz="0" w:space="0" w:color="auto"/>
        <w:right w:val="none" w:sz="0" w:space="0" w:color="auto"/>
      </w:divBdr>
    </w:div>
    <w:div w:id="863790565">
      <w:bodyDiv w:val="1"/>
      <w:marLeft w:val="0"/>
      <w:marRight w:val="0"/>
      <w:marTop w:val="0"/>
      <w:marBottom w:val="0"/>
      <w:divBdr>
        <w:top w:val="none" w:sz="0" w:space="0" w:color="auto"/>
        <w:left w:val="none" w:sz="0" w:space="0" w:color="auto"/>
        <w:bottom w:val="none" w:sz="0" w:space="0" w:color="auto"/>
        <w:right w:val="none" w:sz="0" w:space="0" w:color="auto"/>
      </w:divBdr>
    </w:div>
    <w:div w:id="1075279137">
      <w:bodyDiv w:val="1"/>
      <w:marLeft w:val="0"/>
      <w:marRight w:val="0"/>
      <w:marTop w:val="0"/>
      <w:marBottom w:val="0"/>
      <w:divBdr>
        <w:top w:val="none" w:sz="0" w:space="0" w:color="auto"/>
        <w:left w:val="none" w:sz="0" w:space="0" w:color="auto"/>
        <w:bottom w:val="none" w:sz="0" w:space="0" w:color="auto"/>
        <w:right w:val="none" w:sz="0" w:space="0" w:color="auto"/>
      </w:divBdr>
    </w:div>
    <w:div w:id="1084645017">
      <w:bodyDiv w:val="1"/>
      <w:marLeft w:val="0"/>
      <w:marRight w:val="0"/>
      <w:marTop w:val="0"/>
      <w:marBottom w:val="0"/>
      <w:divBdr>
        <w:top w:val="none" w:sz="0" w:space="0" w:color="auto"/>
        <w:left w:val="none" w:sz="0" w:space="0" w:color="auto"/>
        <w:bottom w:val="none" w:sz="0" w:space="0" w:color="auto"/>
        <w:right w:val="none" w:sz="0" w:space="0" w:color="auto"/>
      </w:divBdr>
    </w:div>
    <w:div w:id="1204370270">
      <w:bodyDiv w:val="1"/>
      <w:marLeft w:val="0"/>
      <w:marRight w:val="0"/>
      <w:marTop w:val="0"/>
      <w:marBottom w:val="0"/>
      <w:divBdr>
        <w:top w:val="none" w:sz="0" w:space="0" w:color="auto"/>
        <w:left w:val="none" w:sz="0" w:space="0" w:color="auto"/>
        <w:bottom w:val="none" w:sz="0" w:space="0" w:color="auto"/>
        <w:right w:val="none" w:sz="0" w:space="0" w:color="auto"/>
      </w:divBdr>
    </w:div>
    <w:div w:id="1269505750">
      <w:bodyDiv w:val="1"/>
      <w:marLeft w:val="0"/>
      <w:marRight w:val="0"/>
      <w:marTop w:val="0"/>
      <w:marBottom w:val="0"/>
      <w:divBdr>
        <w:top w:val="none" w:sz="0" w:space="0" w:color="auto"/>
        <w:left w:val="none" w:sz="0" w:space="0" w:color="auto"/>
        <w:bottom w:val="none" w:sz="0" w:space="0" w:color="auto"/>
        <w:right w:val="none" w:sz="0" w:space="0" w:color="auto"/>
      </w:divBdr>
    </w:div>
    <w:div w:id="1482236019">
      <w:bodyDiv w:val="1"/>
      <w:marLeft w:val="0"/>
      <w:marRight w:val="0"/>
      <w:marTop w:val="0"/>
      <w:marBottom w:val="0"/>
      <w:divBdr>
        <w:top w:val="none" w:sz="0" w:space="0" w:color="auto"/>
        <w:left w:val="none" w:sz="0" w:space="0" w:color="auto"/>
        <w:bottom w:val="none" w:sz="0" w:space="0" w:color="auto"/>
        <w:right w:val="none" w:sz="0" w:space="0" w:color="auto"/>
      </w:divBdr>
    </w:div>
    <w:div w:id="200686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ec.europa.eu/markt/ecertis/searchDocument.d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20najkasneje%20do%2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olnisnica-go.si/jn"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0EE1F-5F8D-4D71-98BC-52B6C6409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16</Pages>
  <Words>5213</Words>
  <Characters>29717</Characters>
  <Application>Microsoft Office Word</Application>
  <DocSecurity>0</DocSecurity>
  <Lines>247</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NAVODILA ZA PRIJAVO</vt:lpstr>
      <vt:lpstr>NAVODILA ZA PRIJAVO</vt:lpstr>
    </vt:vector>
  </TitlesOfParts>
  <Company/>
  <LinksUpToDate>false</LinksUpToDate>
  <CharactersWithSpaces>34861</CharactersWithSpaces>
  <SharedDoc>false</SharedDoc>
  <HLinks>
    <vt:vector size="60" baseType="variant">
      <vt:variant>
        <vt:i4>3342433</vt:i4>
      </vt:variant>
      <vt:variant>
        <vt:i4>48</vt:i4>
      </vt:variant>
      <vt:variant>
        <vt:i4>0</vt:i4>
      </vt:variant>
      <vt:variant>
        <vt:i4>5</vt:i4>
      </vt:variant>
      <vt:variant>
        <vt:lpwstr>http://ec.europa.eu/markt/ecertis/searchDocument.do</vt:lpwstr>
      </vt:variant>
      <vt:variant>
        <vt:lpwstr/>
      </vt:variant>
      <vt:variant>
        <vt:i4>6815861</vt:i4>
      </vt:variant>
      <vt:variant>
        <vt:i4>45</vt:i4>
      </vt:variant>
      <vt:variant>
        <vt:i4>0</vt:i4>
      </vt:variant>
      <vt:variant>
        <vt:i4>5</vt:i4>
      </vt:variant>
      <vt:variant>
        <vt:lpwstr>https://ejn.gov.si/espd</vt:lpwstr>
      </vt:variant>
      <vt:variant>
        <vt:lpwstr/>
      </vt:variant>
      <vt:variant>
        <vt:i4>8192041</vt:i4>
      </vt:variant>
      <vt:variant>
        <vt:i4>36</vt:i4>
      </vt:variant>
      <vt:variant>
        <vt:i4>0</vt:i4>
      </vt:variant>
      <vt:variant>
        <vt:i4>5</vt:i4>
      </vt:variant>
      <vt:variant>
        <vt:lpwstr>https://ejn.gov.si/</vt:lpwstr>
      </vt:variant>
      <vt:variant>
        <vt:lpwstr/>
      </vt:variant>
      <vt:variant>
        <vt:i4>8192041</vt:i4>
      </vt:variant>
      <vt:variant>
        <vt:i4>33</vt:i4>
      </vt:variant>
      <vt:variant>
        <vt:i4>0</vt:i4>
      </vt:variant>
      <vt:variant>
        <vt:i4>5</vt:i4>
      </vt:variant>
      <vt:variant>
        <vt:lpwstr>https://ejn.gov.si/</vt:lpwstr>
      </vt:variant>
      <vt:variant>
        <vt:lpwstr/>
      </vt:variant>
      <vt:variant>
        <vt:i4>8192041</vt:i4>
      </vt:variant>
      <vt:variant>
        <vt:i4>30</vt:i4>
      </vt:variant>
      <vt:variant>
        <vt:i4>0</vt:i4>
      </vt:variant>
      <vt:variant>
        <vt:i4>5</vt:i4>
      </vt:variant>
      <vt:variant>
        <vt:lpwstr>https://ejn.gov.si/</vt:lpwstr>
      </vt:variant>
      <vt:variant>
        <vt:lpwstr/>
      </vt:variant>
      <vt:variant>
        <vt:i4>8192041</vt:i4>
      </vt:variant>
      <vt:variant>
        <vt:i4>27</vt:i4>
      </vt:variant>
      <vt:variant>
        <vt:i4>0</vt:i4>
      </vt:variant>
      <vt:variant>
        <vt:i4>5</vt:i4>
      </vt:variant>
      <vt:variant>
        <vt:lpwstr>https://ejn.gov.si/</vt:lpwstr>
      </vt:variant>
      <vt:variant>
        <vt:lpwstr/>
      </vt:variant>
      <vt:variant>
        <vt:i4>4194375</vt:i4>
      </vt:variant>
      <vt:variant>
        <vt:i4>18</vt:i4>
      </vt:variant>
      <vt:variant>
        <vt:i4>0</vt:i4>
      </vt:variant>
      <vt:variant>
        <vt:i4>5</vt:i4>
      </vt:variant>
      <vt:variant>
        <vt:lpwstr>https://ejn.gov.si/ najkasneje do</vt:lpwstr>
      </vt:variant>
      <vt:variant>
        <vt:lpwstr/>
      </vt:variant>
      <vt:variant>
        <vt:i4>7864372</vt:i4>
      </vt:variant>
      <vt:variant>
        <vt:i4>3</vt:i4>
      </vt:variant>
      <vt:variant>
        <vt:i4>0</vt:i4>
      </vt:variant>
      <vt:variant>
        <vt:i4>5</vt:i4>
      </vt:variant>
      <vt:variant>
        <vt:lpwstr>https://www.bolnisnica-go.si/jn</vt:lpwstr>
      </vt:variant>
      <vt:variant>
        <vt:lpwstr/>
      </vt:variant>
      <vt:variant>
        <vt:i4>786519</vt:i4>
      </vt:variant>
      <vt:variant>
        <vt:i4>0</vt:i4>
      </vt:variant>
      <vt:variant>
        <vt:i4>0</vt:i4>
      </vt:variant>
      <vt:variant>
        <vt:i4>5</vt:i4>
      </vt:variant>
      <vt:variant>
        <vt:lpwstr>http://www.enarocanje.si/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29</cp:revision>
  <cp:lastPrinted>2021-10-05T10:35:00Z</cp:lastPrinted>
  <dcterms:created xsi:type="dcterms:W3CDTF">2024-07-17T10:53:00Z</dcterms:created>
  <dcterms:modified xsi:type="dcterms:W3CDTF">2024-12-12T13:40:00Z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